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0F3" w:rsidRPr="002350F3" w:rsidRDefault="002350F3" w:rsidP="002350F3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50F3">
        <w:rPr>
          <w:rFonts w:ascii="Calibri" w:eastAsia="Calibri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363778EE" wp14:editId="09270CDE">
            <wp:extent cx="937895" cy="84328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895" cy="84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7F4" w:rsidRPr="002350F3" w:rsidRDefault="001927F4" w:rsidP="001927F4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350F3">
        <w:rPr>
          <w:rFonts w:ascii="Times New Roman" w:eastAsia="Times New Roman" w:hAnsi="Times New Roman" w:cs="Times New Roman"/>
          <w:b/>
          <w:sz w:val="28"/>
          <w:szCs w:val="24"/>
        </w:rPr>
        <w:t>РЕСПУБЛИКА ДАГЕСТАН</w:t>
      </w:r>
    </w:p>
    <w:p w:rsidR="001927F4" w:rsidRPr="002350F3" w:rsidRDefault="001927F4" w:rsidP="001927F4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CE2CD9">
        <w:rPr>
          <w:rFonts w:ascii="Times New Roman" w:eastAsia="Times New Roman" w:hAnsi="Times New Roman" w:cs="Times New Roman"/>
          <w:b/>
          <w:sz w:val="28"/>
          <w:szCs w:val="24"/>
        </w:rPr>
        <w:t>ГКОУ РД "АЙТХАНСКАЯ СОШ БОТЛИХСКОГО РАЙОНА"</w:t>
      </w:r>
    </w:p>
    <w:p w:rsidR="001927F4" w:rsidRPr="002350F3" w:rsidRDefault="001927F4" w:rsidP="001927F4">
      <w:pPr>
        <w:pBdr>
          <w:bottom w:val="thinThickSmallGap" w:sz="24" w:space="1" w:color="auto"/>
        </w:pBdr>
        <w:tabs>
          <w:tab w:val="left" w:pos="8789"/>
        </w:tabs>
        <w:jc w:val="center"/>
        <w:rPr>
          <w:rFonts w:ascii="Times New Roman" w:hAnsi="Times New Roman" w:cs="Times New Roman"/>
          <w:b/>
          <w:sz w:val="24"/>
          <w:szCs w:val="18"/>
        </w:rPr>
      </w:pPr>
      <w:r w:rsidRPr="00CE2CD9">
        <w:rPr>
          <w:rFonts w:ascii="Times New Roman" w:eastAsia="Calibri" w:hAnsi="Times New Roman" w:cs="Times New Roman"/>
          <w:b/>
          <w:sz w:val="24"/>
          <w:szCs w:val="18"/>
        </w:rPr>
        <w:t>368977</w:t>
      </w:r>
      <w:r w:rsidRPr="002350F3">
        <w:rPr>
          <w:rFonts w:ascii="Times New Roman" w:eastAsia="Calibri" w:hAnsi="Times New Roman" w:cs="Times New Roman"/>
          <w:b/>
          <w:sz w:val="24"/>
          <w:szCs w:val="18"/>
        </w:rPr>
        <w:t xml:space="preserve"> РД, </w:t>
      </w:r>
      <w:r w:rsidRPr="00CE2CD9">
        <w:rPr>
          <w:rFonts w:ascii="Times New Roman" w:eastAsia="Calibri" w:hAnsi="Times New Roman" w:cs="Times New Roman"/>
          <w:b/>
          <w:sz w:val="24"/>
          <w:szCs w:val="18"/>
        </w:rPr>
        <w:t>Ботлихский район, село Ашали</w:t>
      </w:r>
      <w:r>
        <w:rPr>
          <w:rFonts w:ascii="Times New Roman" w:eastAsia="Calibri" w:hAnsi="Times New Roman" w:cs="Times New Roman"/>
          <w:b/>
          <w:sz w:val="24"/>
          <w:szCs w:val="18"/>
        </w:rPr>
        <w:t xml:space="preserve">     </w:t>
      </w:r>
      <w:r w:rsidRPr="002350F3">
        <w:rPr>
          <w:rFonts w:ascii="Times New Roman" w:eastAsia="Calibri" w:hAnsi="Times New Roman" w:cs="Times New Roman"/>
          <w:b/>
          <w:sz w:val="24"/>
          <w:szCs w:val="18"/>
        </w:rPr>
        <w:t xml:space="preserve">                   </w:t>
      </w:r>
      <w:r w:rsidRPr="002350F3">
        <w:rPr>
          <w:rFonts w:ascii="Times New Roman" w:eastAsia="Calibri" w:hAnsi="Times New Roman" w:cs="Times New Roman"/>
          <w:b/>
          <w:sz w:val="24"/>
          <w:szCs w:val="18"/>
          <w:lang w:val="en-US"/>
        </w:rPr>
        <w:t>Email</w:t>
      </w:r>
      <w:r w:rsidRPr="00F168B5">
        <w:rPr>
          <w:rFonts w:ascii="Times New Roman" w:eastAsia="Calibri" w:hAnsi="Times New Roman" w:cs="Times New Roman"/>
          <w:b/>
          <w:sz w:val="24"/>
          <w:szCs w:val="18"/>
        </w:rPr>
        <w:t xml:space="preserve">: </w:t>
      </w:r>
      <w:r w:rsidRPr="00CE2CD9">
        <w:rPr>
          <w:rFonts w:ascii="Times New Roman" w:eastAsia="Calibri" w:hAnsi="Times New Roman" w:cs="Times New Roman"/>
          <w:b/>
          <w:sz w:val="24"/>
          <w:szCs w:val="18"/>
        </w:rPr>
        <w:t>aitxan@mail.ru</w:t>
      </w:r>
      <w:r>
        <w:rPr>
          <w:rFonts w:ascii="Times New Roman" w:eastAsia="Calibri" w:hAnsi="Times New Roman" w:cs="Times New Roman"/>
          <w:b/>
          <w:sz w:val="24"/>
          <w:szCs w:val="18"/>
        </w:rPr>
        <w:t xml:space="preserve">   </w:t>
      </w:r>
      <w:r w:rsidRPr="002350F3">
        <w:rPr>
          <w:rFonts w:ascii="Times New Roman" w:eastAsia="Calibri" w:hAnsi="Times New Roman" w:cs="Times New Roman"/>
          <w:sz w:val="24"/>
          <w:szCs w:val="18"/>
        </w:rPr>
        <w:t xml:space="preserve"> </w:t>
      </w:r>
      <w:r w:rsidRPr="002350F3">
        <w:rPr>
          <w:rFonts w:ascii="Times New Roman" w:eastAsia="Calibri" w:hAnsi="Times New Roman" w:cs="Times New Roman"/>
          <w:b/>
          <w:sz w:val="24"/>
          <w:szCs w:val="18"/>
        </w:rPr>
        <w:t xml:space="preserve">  </w:t>
      </w:r>
    </w:p>
    <w:p w:rsidR="001927F4" w:rsidRPr="00CE2CD9" w:rsidRDefault="001927F4" w:rsidP="001927F4">
      <w:pPr>
        <w:tabs>
          <w:tab w:val="left" w:pos="3135"/>
        </w:tabs>
        <w:spacing w:line="256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CE2CD9">
        <w:rPr>
          <w:rFonts w:ascii="Times New Roman" w:hAnsi="Times New Roman" w:cs="Times New Roman"/>
          <w:b/>
          <w:sz w:val="28"/>
          <w:szCs w:val="28"/>
          <w:u w:val="single"/>
        </w:rPr>
        <w:t>« 15 »        11      2019 г.</w:t>
      </w:r>
      <w:r w:rsidRPr="00CE2CD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  <w:r w:rsidRPr="00CE2CD9">
        <w:rPr>
          <w:rFonts w:ascii="Times New Roman" w:hAnsi="Times New Roman" w:cs="Times New Roman"/>
          <w:b/>
          <w:sz w:val="28"/>
          <w:szCs w:val="28"/>
          <w:u w:val="single"/>
        </w:rPr>
        <w:t>№ 11-19/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33</w:t>
      </w:r>
    </w:p>
    <w:p w:rsidR="000C06C8" w:rsidRPr="000D2E58" w:rsidRDefault="000D2E58" w:rsidP="000D2E5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E58">
        <w:rPr>
          <w:rFonts w:ascii="Times New Roman" w:hAnsi="Times New Roman" w:cs="Times New Roman"/>
          <w:b/>
          <w:sz w:val="28"/>
          <w:szCs w:val="28"/>
        </w:rPr>
        <w:t>Справка – подтверждение,</w:t>
      </w:r>
    </w:p>
    <w:p w:rsidR="000D2E58" w:rsidRPr="000D2E58" w:rsidRDefault="000D2E58" w:rsidP="000D2E5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0D2E58">
        <w:rPr>
          <w:rFonts w:ascii="Times New Roman" w:hAnsi="Times New Roman" w:cs="Times New Roman"/>
          <w:b/>
          <w:sz w:val="28"/>
          <w:szCs w:val="28"/>
        </w:rPr>
        <w:t xml:space="preserve"> положительной динамике результатов по итогам мониторингов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2E58">
        <w:rPr>
          <w:rFonts w:ascii="Times New Roman" w:hAnsi="Times New Roman" w:cs="Times New Roman"/>
          <w:b/>
          <w:sz w:val="28"/>
          <w:szCs w:val="28"/>
        </w:rPr>
        <w:t>проводимых</w:t>
      </w:r>
      <w:r>
        <w:rPr>
          <w:rFonts w:ascii="Times New Roman" w:hAnsi="Times New Roman" w:cs="Times New Roman"/>
          <w:b/>
          <w:sz w:val="28"/>
          <w:szCs w:val="28"/>
        </w:rPr>
        <w:t xml:space="preserve"> образовательной </w:t>
      </w:r>
      <w:r w:rsidRPr="000D2E58">
        <w:rPr>
          <w:rFonts w:ascii="Times New Roman" w:hAnsi="Times New Roman" w:cs="Times New Roman"/>
          <w:b/>
          <w:sz w:val="28"/>
          <w:szCs w:val="28"/>
        </w:rPr>
        <w:t>организацией.</w:t>
      </w:r>
    </w:p>
    <w:p w:rsidR="00597352" w:rsidRDefault="00F168B5" w:rsidP="00A919F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919F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27F4" w:rsidRPr="001927F4">
        <w:rPr>
          <w:rFonts w:ascii="Times New Roman" w:hAnsi="Times New Roman" w:cs="Times New Roman"/>
          <w:sz w:val="28"/>
          <w:szCs w:val="28"/>
        </w:rPr>
        <w:t xml:space="preserve">Дана Гехаеву Арсену Салатгереевичу, учителю начальных классов ГКОУ РД «Айтханская СОШ Ботлихского района» </w:t>
      </w:r>
      <w:r>
        <w:rPr>
          <w:rFonts w:ascii="Times New Roman" w:hAnsi="Times New Roman" w:cs="Times New Roman"/>
          <w:sz w:val="28"/>
          <w:szCs w:val="28"/>
        </w:rPr>
        <w:t>в том, что действительно</w:t>
      </w:r>
      <w:r w:rsidR="00327E05">
        <w:rPr>
          <w:rFonts w:ascii="Times New Roman" w:hAnsi="Times New Roman" w:cs="Times New Roman"/>
          <w:sz w:val="28"/>
          <w:szCs w:val="28"/>
        </w:rPr>
        <w:t xml:space="preserve"> прослеживается положительная динамика в выполнении </w:t>
      </w:r>
      <w:r w:rsidR="004349D3">
        <w:rPr>
          <w:rFonts w:ascii="Times New Roman" w:hAnsi="Times New Roman" w:cs="Times New Roman"/>
          <w:sz w:val="28"/>
          <w:szCs w:val="28"/>
        </w:rPr>
        <w:t xml:space="preserve">административных </w:t>
      </w:r>
      <w:r w:rsidR="00327E05">
        <w:rPr>
          <w:rFonts w:ascii="Times New Roman" w:hAnsi="Times New Roman" w:cs="Times New Roman"/>
          <w:sz w:val="28"/>
          <w:szCs w:val="28"/>
        </w:rPr>
        <w:t>контр</w:t>
      </w:r>
      <w:r w:rsidR="0051498E">
        <w:rPr>
          <w:rFonts w:ascii="Times New Roman" w:hAnsi="Times New Roman" w:cs="Times New Roman"/>
          <w:sz w:val="28"/>
          <w:szCs w:val="28"/>
        </w:rPr>
        <w:t xml:space="preserve">ольных работ по русскому языку учеников </w:t>
      </w:r>
      <w:r w:rsidR="001927F4">
        <w:rPr>
          <w:rFonts w:ascii="Times New Roman" w:hAnsi="Times New Roman" w:cs="Times New Roman"/>
          <w:sz w:val="28"/>
          <w:szCs w:val="28"/>
        </w:rPr>
        <w:t>2</w:t>
      </w:r>
      <w:r w:rsidR="00D92E05">
        <w:rPr>
          <w:rFonts w:ascii="Times New Roman" w:hAnsi="Times New Roman" w:cs="Times New Roman"/>
          <w:sz w:val="28"/>
          <w:szCs w:val="28"/>
        </w:rPr>
        <w:t xml:space="preserve"> </w:t>
      </w:r>
      <w:r w:rsidR="00A919FE">
        <w:rPr>
          <w:rFonts w:ascii="Times New Roman" w:hAnsi="Times New Roman" w:cs="Times New Roman"/>
          <w:sz w:val="28"/>
          <w:szCs w:val="28"/>
          <w:vertAlign w:val="superscript"/>
        </w:rPr>
        <w:t xml:space="preserve">го </w:t>
      </w:r>
      <w:r w:rsidR="00A919FE">
        <w:rPr>
          <w:rFonts w:ascii="Times New Roman" w:hAnsi="Times New Roman" w:cs="Times New Roman"/>
          <w:sz w:val="28"/>
          <w:szCs w:val="28"/>
        </w:rPr>
        <w:t>класса</w:t>
      </w:r>
      <w:r w:rsidR="00327E05">
        <w:rPr>
          <w:rFonts w:ascii="Times New Roman" w:hAnsi="Times New Roman" w:cs="Times New Roman"/>
          <w:sz w:val="28"/>
          <w:szCs w:val="28"/>
        </w:rPr>
        <w:t xml:space="preserve"> в 201</w:t>
      </w:r>
      <w:r w:rsidR="001927F4">
        <w:rPr>
          <w:rFonts w:ascii="Times New Roman" w:hAnsi="Times New Roman" w:cs="Times New Roman"/>
          <w:sz w:val="28"/>
          <w:szCs w:val="28"/>
        </w:rPr>
        <w:t>8</w:t>
      </w:r>
      <w:r w:rsidR="00327E05">
        <w:rPr>
          <w:rFonts w:ascii="Times New Roman" w:hAnsi="Times New Roman" w:cs="Times New Roman"/>
          <w:sz w:val="28"/>
          <w:szCs w:val="28"/>
        </w:rPr>
        <w:t>-201</w:t>
      </w:r>
      <w:r w:rsidR="001927F4">
        <w:rPr>
          <w:rFonts w:ascii="Times New Roman" w:hAnsi="Times New Roman" w:cs="Times New Roman"/>
          <w:sz w:val="28"/>
          <w:szCs w:val="28"/>
        </w:rPr>
        <w:t>9</w:t>
      </w:r>
      <w:r w:rsidR="00143A95">
        <w:rPr>
          <w:rFonts w:ascii="Times New Roman" w:hAnsi="Times New Roman" w:cs="Times New Roman"/>
          <w:sz w:val="28"/>
          <w:szCs w:val="28"/>
        </w:rPr>
        <w:t xml:space="preserve"> </w:t>
      </w:r>
      <w:r w:rsidR="00327E05">
        <w:rPr>
          <w:rFonts w:ascii="Times New Roman" w:hAnsi="Times New Roman" w:cs="Times New Roman"/>
          <w:sz w:val="28"/>
          <w:szCs w:val="28"/>
        </w:rPr>
        <w:t>учебном году, где разница значений среднеарифметического балла первой и последующих работ больше нуля</w:t>
      </w:r>
      <w:r w:rsidR="00597352">
        <w:rPr>
          <w:rFonts w:ascii="Times New Roman" w:hAnsi="Times New Roman" w:cs="Times New Roman"/>
          <w:sz w:val="28"/>
          <w:szCs w:val="28"/>
        </w:rPr>
        <w:t xml:space="preserve"> </w:t>
      </w:r>
      <w:r w:rsidR="0051498E">
        <w:rPr>
          <w:rFonts w:ascii="Times New Roman" w:hAnsi="Times New Roman" w:cs="Times New Roman"/>
          <w:sz w:val="28"/>
          <w:szCs w:val="28"/>
        </w:rPr>
        <w:t>(</w:t>
      </w:r>
      <w:r w:rsidR="0051498E" w:rsidRPr="0051498E">
        <w:rPr>
          <w:rFonts w:ascii="Times New Roman" w:hAnsi="Times New Roman" w:cs="Times New Roman"/>
          <w:b/>
          <w:sz w:val="28"/>
          <w:szCs w:val="28"/>
        </w:rPr>
        <w:t>0,137</w:t>
      </w:r>
      <w:r w:rsidR="00A919FE">
        <w:rPr>
          <w:rFonts w:ascii="Times New Roman" w:hAnsi="Times New Roman" w:cs="Times New Roman"/>
          <w:sz w:val="28"/>
          <w:szCs w:val="28"/>
        </w:rPr>
        <w:t>).</w:t>
      </w:r>
    </w:p>
    <w:p w:rsidR="00597352" w:rsidRDefault="003211DE" w:rsidP="00F168B5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b/>
                <w:sz w:val="32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Cambria Math"/>
                <w:sz w:val="32"/>
                <w:szCs w:val="28"/>
              </w:rPr>
              <m:t>(3,67+3,75+4)</m:t>
            </m:r>
          </m:num>
          <m:den>
            <m:r>
              <m:rPr>
                <m:sty m:val="b"/>
              </m:rPr>
              <w:rPr>
                <w:rFonts w:ascii="Cambria Math" w:hAnsi="Cambria Math" w:cs="Cambria Math"/>
                <w:sz w:val="32"/>
                <w:szCs w:val="28"/>
              </w:rPr>
              <m:t>3</m:t>
            </m:r>
          </m:den>
        </m:f>
      </m:oMath>
      <w:r w:rsidR="0059735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97352" w:rsidRPr="00B550B7">
        <w:rPr>
          <w:rFonts w:ascii="Times New Roman" w:eastAsiaTheme="minorEastAsia" w:hAnsi="Times New Roman" w:cs="Times New Roman"/>
          <w:b/>
          <w:sz w:val="28"/>
          <w:szCs w:val="28"/>
        </w:rPr>
        <w:t>–</w:t>
      </w:r>
      <w:r w:rsidR="0051498E">
        <w:rPr>
          <w:rFonts w:ascii="Times New Roman" w:eastAsiaTheme="minorEastAsia" w:hAnsi="Times New Roman" w:cs="Times New Roman"/>
          <w:b/>
          <w:sz w:val="28"/>
          <w:szCs w:val="28"/>
        </w:rPr>
        <w:t xml:space="preserve"> 3,67</w:t>
      </w:r>
      <w:r w:rsidR="00597352" w:rsidRPr="0051498E">
        <w:rPr>
          <w:rFonts w:ascii="Times New Roman" w:eastAsiaTheme="minorEastAsia" w:hAnsi="Times New Roman" w:cs="Times New Roman"/>
          <w:b/>
          <w:sz w:val="28"/>
          <w:szCs w:val="28"/>
        </w:rPr>
        <w:t>=</w:t>
      </w:r>
      <w:r w:rsidR="0051498E" w:rsidRPr="0051498E">
        <w:rPr>
          <w:rFonts w:ascii="Times New Roman" w:eastAsiaTheme="minorEastAsia" w:hAnsi="Times New Roman" w:cs="Times New Roman"/>
          <w:b/>
          <w:sz w:val="28"/>
          <w:szCs w:val="28"/>
        </w:rPr>
        <w:t>0,137</w:t>
      </w:r>
    </w:p>
    <w:p w:rsidR="00A919FE" w:rsidRDefault="00417935" w:rsidP="00F168B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Справка дана по месту требования.</w:t>
      </w:r>
    </w:p>
    <w:p w:rsidR="001F77CC" w:rsidRDefault="001F77CC" w:rsidP="00F168B5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1927F4" w:rsidRPr="006C2297" w:rsidRDefault="001927F4" w:rsidP="001927F4">
      <w:pPr>
        <w:pStyle w:val="ab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Зам. директора по УВР:                                                        </w:t>
      </w:r>
      <w:r>
        <w:rPr>
          <w:rFonts w:ascii="Times New Roman" w:hAnsi="Times New Roman"/>
          <w:sz w:val="26"/>
          <w:szCs w:val="28"/>
        </w:rPr>
        <w:t>Х</w:t>
      </w:r>
      <w:r>
        <w:rPr>
          <w:rFonts w:ascii="Times New Roman" w:hAnsi="Times New Roman"/>
          <w:sz w:val="28"/>
          <w:szCs w:val="28"/>
        </w:rPr>
        <w:t>амутаева Г.А.</w:t>
      </w:r>
    </w:p>
    <w:p w:rsidR="001927F4" w:rsidRPr="006C2297" w:rsidRDefault="001927F4" w:rsidP="001927F4">
      <w:pPr>
        <w:pStyle w:val="ab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927F4" w:rsidRDefault="001927F4" w:rsidP="001927F4">
      <w:pPr>
        <w:pStyle w:val="ab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927F4" w:rsidRDefault="001927F4" w:rsidP="001927F4">
      <w:pPr>
        <w:pStyle w:val="ab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Pr="00F84EC5">
        <w:rPr>
          <w:rFonts w:ascii="Times New Roman" w:hAnsi="Times New Roman"/>
          <w:sz w:val="28"/>
          <w:szCs w:val="28"/>
        </w:rPr>
        <w:t xml:space="preserve">Директор школы                                                               </w:t>
      </w:r>
      <w:r w:rsidRPr="00F84EC5">
        <w:rPr>
          <w:rFonts w:ascii="Times New Roman" w:hAnsi="Times New Roman"/>
          <w:sz w:val="28"/>
          <w:szCs w:val="28"/>
        </w:rPr>
        <w:tab/>
        <w:t>Зубаиров З.У.</w:t>
      </w:r>
    </w:p>
    <w:p w:rsidR="00A919FE" w:rsidRDefault="00A919FE" w:rsidP="00F168B5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A919FE" w:rsidRDefault="00A919FE" w:rsidP="00F168B5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A919FE" w:rsidRDefault="00A919FE" w:rsidP="00F168B5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A919FE" w:rsidRDefault="00A919FE" w:rsidP="00F168B5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A919FE" w:rsidRDefault="00A919FE" w:rsidP="00F168B5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A919FE" w:rsidRDefault="00A919FE" w:rsidP="00F168B5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A919FE" w:rsidRDefault="00A919FE" w:rsidP="00F168B5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A919FE" w:rsidRDefault="00A919FE" w:rsidP="00F168B5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922EBE" w:rsidRPr="002350F3" w:rsidRDefault="00922EBE" w:rsidP="00922EBE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50F3">
        <w:rPr>
          <w:rFonts w:ascii="Calibri" w:eastAsia="Calibri" w:hAnsi="Calibri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33185C7" wp14:editId="2DE5F544">
            <wp:extent cx="937895" cy="84328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895" cy="84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7F4" w:rsidRPr="002350F3" w:rsidRDefault="001927F4" w:rsidP="001927F4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350F3">
        <w:rPr>
          <w:rFonts w:ascii="Times New Roman" w:eastAsia="Times New Roman" w:hAnsi="Times New Roman" w:cs="Times New Roman"/>
          <w:b/>
          <w:sz w:val="28"/>
          <w:szCs w:val="24"/>
        </w:rPr>
        <w:t>РЕСПУБЛИКА ДАГЕСТАН</w:t>
      </w:r>
    </w:p>
    <w:p w:rsidR="001927F4" w:rsidRPr="002350F3" w:rsidRDefault="001927F4" w:rsidP="001927F4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CE2CD9">
        <w:rPr>
          <w:rFonts w:ascii="Times New Roman" w:eastAsia="Times New Roman" w:hAnsi="Times New Roman" w:cs="Times New Roman"/>
          <w:b/>
          <w:sz w:val="28"/>
          <w:szCs w:val="24"/>
        </w:rPr>
        <w:t>ГКОУ РД "АЙТХАНСКАЯ СОШ БОТЛИХСКОГО РАЙОНА"</w:t>
      </w:r>
    </w:p>
    <w:p w:rsidR="001927F4" w:rsidRPr="002350F3" w:rsidRDefault="001927F4" w:rsidP="001927F4">
      <w:pPr>
        <w:pBdr>
          <w:bottom w:val="thinThickSmallGap" w:sz="24" w:space="1" w:color="auto"/>
        </w:pBdr>
        <w:tabs>
          <w:tab w:val="left" w:pos="8789"/>
        </w:tabs>
        <w:jc w:val="center"/>
        <w:rPr>
          <w:rFonts w:ascii="Times New Roman" w:hAnsi="Times New Roman" w:cs="Times New Roman"/>
          <w:b/>
          <w:sz w:val="24"/>
          <w:szCs w:val="18"/>
        </w:rPr>
      </w:pPr>
      <w:r w:rsidRPr="00CE2CD9">
        <w:rPr>
          <w:rFonts w:ascii="Times New Roman" w:eastAsia="Calibri" w:hAnsi="Times New Roman" w:cs="Times New Roman"/>
          <w:b/>
          <w:sz w:val="24"/>
          <w:szCs w:val="18"/>
        </w:rPr>
        <w:t>368977</w:t>
      </w:r>
      <w:r w:rsidRPr="002350F3">
        <w:rPr>
          <w:rFonts w:ascii="Times New Roman" w:eastAsia="Calibri" w:hAnsi="Times New Roman" w:cs="Times New Roman"/>
          <w:b/>
          <w:sz w:val="24"/>
          <w:szCs w:val="18"/>
        </w:rPr>
        <w:t xml:space="preserve"> РД, </w:t>
      </w:r>
      <w:r w:rsidRPr="00CE2CD9">
        <w:rPr>
          <w:rFonts w:ascii="Times New Roman" w:eastAsia="Calibri" w:hAnsi="Times New Roman" w:cs="Times New Roman"/>
          <w:b/>
          <w:sz w:val="24"/>
          <w:szCs w:val="18"/>
        </w:rPr>
        <w:t>Ботлихский район, село Ашали</w:t>
      </w:r>
      <w:r>
        <w:rPr>
          <w:rFonts w:ascii="Times New Roman" w:eastAsia="Calibri" w:hAnsi="Times New Roman" w:cs="Times New Roman"/>
          <w:b/>
          <w:sz w:val="24"/>
          <w:szCs w:val="18"/>
        </w:rPr>
        <w:t xml:space="preserve">     </w:t>
      </w:r>
      <w:r w:rsidRPr="002350F3">
        <w:rPr>
          <w:rFonts w:ascii="Times New Roman" w:eastAsia="Calibri" w:hAnsi="Times New Roman" w:cs="Times New Roman"/>
          <w:b/>
          <w:sz w:val="24"/>
          <w:szCs w:val="18"/>
        </w:rPr>
        <w:t xml:space="preserve">                   </w:t>
      </w:r>
      <w:r w:rsidRPr="002350F3">
        <w:rPr>
          <w:rFonts w:ascii="Times New Roman" w:eastAsia="Calibri" w:hAnsi="Times New Roman" w:cs="Times New Roman"/>
          <w:b/>
          <w:sz w:val="24"/>
          <w:szCs w:val="18"/>
          <w:lang w:val="en-US"/>
        </w:rPr>
        <w:t>Email</w:t>
      </w:r>
      <w:r w:rsidRPr="00F168B5">
        <w:rPr>
          <w:rFonts w:ascii="Times New Roman" w:eastAsia="Calibri" w:hAnsi="Times New Roman" w:cs="Times New Roman"/>
          <w:b/>
          <w:sz w:val="24"/>
          <w:szCs w:val="18"/>
        </w:rPr>
        <w:t xml:space="preserve">: </w:t>
      </w:r>
      <w:r w:rsidRPr="00CE2CD9">
        <w:rPr>
          <w:rFonts w:ascii="Times New Roman" w:eastAsia="Calibri" w:hAnsi="Times New Roman" w:cs="Times New Roman"/>
          <w:b/>
          <w:sz w:val="24"/>
          <w:szCs w:val="18"/>
        </w:rPr>
        <w:t>aitxan@mail.ru</w:t>
      </w:r>
      <w:r>
        <w:rPr>
          <w:rFonts w:ascii="Times New Roman" w:eastAsia="Calibri" w:hAnsi="Times New Roman" w:cs="Times New Roman"/>
          <w:b/>
          <w:sz w:val="24"/>
          <w:szCs w:val="18"/>
        </w:rPr>
        <w:t xml:space="preserve">   </w:t>
      </w:r>
      <w:r w:rsidRPr="002350F3">
        <w:rPr>
          <w:rFonts w:ascii="Times New Roman" w:eastAsia="Calibri" w:hAnsi="Times New Roman" w:cs="Times New Roman"/>
          <w:sz w:val="24"/>
          <w:szCs w:val="18"/>
        </w:rPr>
        <w:t xml:space="preserve"> </w:t>
      </w:r>
      <w:r w:rsidRPr="002350F3">
        <w:rPr>
          <w:rFonts w:ascii="Times New Roman" w:eastAsia="Calibri" w:hAnsi="Times New Roman" w:cs="Times New Roman"/>
          <w:b/>
          <w:sz w:val="24"/>
          <w:szCs w:val="18"/>
        </w:rPr>
        <w:t xml:space="preserve">  </w:t>
      </w:r>
    </w:p>
    <w:p w:rsidR="00922EBE" w:rsidRPr="008F5EAD" w:rsidRDefault="001927F4" w:rsidP="001927F4">
      <w:pPr>
        <w:tabs>
          <w:tab w:val="left" w:pos="3135"/>
        </w:tabs>
        <w:rPr>
          <w:b/>
          <w:sz w:val="28"/>
          <w:szCs w:val="28"/>
          <w:u w:val="single"/>
        </w:rPr>
      </w:pPr>
      <w:r w:rsidRPr="00CE2CD9">
        <w:rPr>
          <w:rFonts w:ascii="Times New Roman" w:hAnsi="Times New Roman" w:cs="Times New Roman"/>
          <w:b/>
          <w:sz w:val="28"/>
          <w:szCs w:val="28"/>
          <w:u w:val="single"/>
        </w:rPr>
        <w:t>« 15 »        11      2019 г.</w:t>
      </w:r>
      <w:r w:rsidRPr="00CE2CD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  <w:r w:rsidRPr="00CE2CD9">
        <w:rPr>
          <w:rFonts w:ascii="Times New Roman" w:hAnsi="Times New Roman" w:cs="Times New Roman"/>
          <w:b/>
          <w:sz w:val="28"/>
          <w:szCs w:val="28"/>
          <w:u w:val="single"/>
        </w:rPr>
        <w:t>№ 11-19/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34</w:t>
      </w: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4902"/>
        <w:gridCol w:w="4725"/>
      </w:tblGrid>
      <w:tr w:rsidR="00922EBE" w:rsidRPr="008F5EAD" w:rsidTr="00922EBE">
        <w:tc>
          <w:tcPr>
            <w:tcW w:w="4902" w:type="dxa"/>
            <w:shd w:val="clear" w:color="auto" w:fill="auto"/>
          </w:tcPr>
          <w:p w:rsidR="00922EBE" w:rsidRPr="008F5EAD" w:rsidRDefault="00922EBE" w:rsidP="00922E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5" w:type="dxa"/>
            <w:shd w:val="clear" w:color="auto" w:fill="auto"/>
          </w:tcPr>
          <w:p w:rsidR="00922EBE" w:rsidRPr="008F5EAD" w:rsidRDefault="001927F4" w:rsidP="00922EBE">
            <w:pPr>
              <w:snapToGrid w:val="0"/>
              <w:spacing w:line="360" w:lineRule="auto"/>
              <w:ind w:left="3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1927F4">
              <w:rPr>
                <w:rFonts w:ascii="Times New Roman" w:hAnsi="Times New Roman" w:cs="Times New Roman"/>
                <w:sz w:val="28"/>
                <w:szCs w:val="28"/>
              </w:rPr>
              <w:t>Дана Гехаеву Арсену Салатгереевичу, учителю начальных классов ГКОУ РД «Айтханская СОШ Ботлихского района»</w:t>
            </w:r>
          </w:p>
        </w:tc>
      </w:tr>
    </w:tbl>
    <w:p w:rsidR="00922EBE" w:rsidRDefault="00922EBE" w:rsidP="00EC1702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EAD">
        <w:rPr>
          <w:rFonts w:ascii="Times New Roman" w:hAnsi="Times New Roman" w:cs="Times New Roman"/>
          <w:b/>
          <w:sz w:val="28"/>
          <w:szCs w:val="28"/>
        </w:rPr>
        <w:t>СПРАВКА</w:t>
      </w:r>
      <w:r w:rsidR="00EC1702">
        <w:rPr>
          <w:rFonts w:ascii="Times New Roman" w:hAnsi="Times New Roman" w:cs="Times New Roman"/>
          <w:b/>
          <w:sz w:val="28"/>
          <w:szCs w:val="28"/>
        </w:rPr>
        <w:t>,</w:t>
      </w:r>
    </w:p>
    <w:p w:rsidR="00EC1702" w:rsidRDefault="00EC1702" w:rsidP="00EC1702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наличии страницы и персональных сайтов</w:t>
      </w:r>
    </w:p>
    <w:p w:rsidR="00EC1702" w:rsidRPr="008F5EAD" w:rsidRDefault="00EC1702" w:rsidP="00EC1702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A95" w:rsidRDefault="003859B9" w:rsidP="00143A95">
      <w:pPr>
        <w:spacing w:line="276" w:lineRule="auto"/>
        <w:contextualSpacing/>
        <w:rPr>
          <w:rFonts w:ascii="Times New Roman" w:hAnsi="Times New Roman" w:cs="Times New Roman"/>
          <w:b/>
          <w:sz w:val="28"/>
        </w:rPr>
      </w:pPr>
      <w:r>
        <w:rPr>
          <w:rFonts w:ascii="Times New Roman" w:eastAsiaTheme="minorEastAsia" w:hAnsi="Times New Roman" w:cs="Times New Roman"/>
          <w:sz w:val="28"/>
          <w:szCs w:val="26"/>
          <w:lang w:eastAsia="ru-RU"/>
        </w:rPr>
        <w:t xml:space="preserve">     </w:t>
      </w:r>
      <w:r w:rsidR="00922EBE">
        <w:rPr>
          <w:rFonts w:ascii="Times New Roman" w:eastAsiaTheme="minorEastAsia" w:hAnsi="Times New Roman" w:cs="Times New Roman"/>
          <w:sz w:val="28"/>
          <w:szCs w:val="26"/>
          <w:lang w:eastAsia="ru-RU"/>
        </w:rPr>
        <w:t xml:space="preserve">У </w:t>
      </w:r>
      <w:r w:rsidR="001927F4">
        <w:rPr>
          <w:rFonts w:ascii="Times New Roman" w:eastAsiaTheme="minorEastAsia" w:hAnsi="Times New Roman" w:cs="Times New Roman"/>
          <w:sz w:val="28"/>
          <w:szCs w:val="26"/>
          <w:lang w:eastAsia="ru-RU"/>
        </w:rPr>
        <w:t>Гехаева Арсена Салатгереевича</w:t>
      </w:r>
      <w:r w:rsidR="001927F4" w:rsidRPr="001927F4">
        <w:rPr>
          <w:rFonts w:ascii="Times New Roman" w:eastAsiaTheme="minorEastAsia" w:hAnsi="Times New Roman" w:cs="Times New Roman"/>
          <w:sz w:val="28"/>
          <w:szCs w:val="26"/>
          <w:lang w:eastAsia="ru-RU"/>
        </w:rPr>
        <w:t xml:space="preserve"> </w:t>
      </w:r>
      <w:r w:rsidR="00922EBE">
        <w:rPr>
          <w:rFonts w:ascii="Times New Roman" w:eastAsiaTheme="minorEastAsia" w:hAnsi="Times New Roman" w:cs="Times New Roman"/>
          <w:sz w:val="28"/>
          <w:szCs w:val="26"/>
          <w:lang w:eastAsia="ru-RU"/>
        </w:rPr>
        <w:t xml:space="preserve">на сайте </w:t>
      </w:r>
      <w:r w:rsidR="001927F4" w:rsidRPr="001927F4">
        <w:rPr>
          <w:rFonts w:ascii="Times New Roman" w:eastAsiaTheme="minorEastAsia" w:hAnsi="Times New Roman" w:cs="Times New Roman"/>
          <w:sz w:val="28"/>
          <w:szCs w:val="26"/>
          <w:lang w:eastAsia="ru-RU"/>
        </w:rPr>
        <w:t>ГКОУ РД «Айтханская СОШ Ботлихского района»</w:t>
      </w:r>
      <w:r w:rsidR="001927F4" w:rsidRPr="001927F4">
        <w:t xml:space="preserve"> </w:t>
      </w:r>
      <w:r w:rsidR="001927F4" w:rsidRPr="001927F4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https</w:t>
      </w:r>
      <w:r w:rsidR="001927F4" w:rsidRPr="001927F4">
        <w:rPr>
          <w:rFonts w:ascii="Times New Roman" w:hAnsi="Times New Roman" w:cs="Times New Roman"/>
          <w:b/>
          <w:sz w:val="28"/>
          <w:szCs w:val="28"/>
          <w:u w:val="single"/>
        </w:rPr>
        <w:t>://</w:t>
      </w:r>
      <w:r w:rsidR="001927F4" w:rsidRPr="001927F4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rd</w:t>
      </w:r>
      <w:r w:rsidR="001927F4" w:rsidRPr="001927F4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1927F4" w:rsidRPr="001927F4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ay</w:t>
      </w:r>
      <w:r w:rsidR="001927F4" w:rsidRPr="001927F4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1927F4" w:rsidRPr="001927F4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dagestanschool</w:t>
      </w:r>
      <w:r w:rsidR="001927F4" w:rsidRPr="001927F4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1927F4" w:rsidRPr="001927F4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ru</w:t>
      </w:r>
      <w:r w:rsidR="001927F4" w:rsidRPr="001927F4">
        <w:rPr>
          <w:rFonts w:ascii="Times New Roman" w:hAnsi="Times New Roman" w:cs="Times New Roman"/>
          <w:b/>
          <w:sz w:val="28"/>
          <w:szCs w:val="28"/>
          <w:u w:val="single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имеется</w:t>
      </w:r>
      <w:r w:rsidR="00922EBE">
        <w:rPr>
          <w:rFonts w:ascii="Times New Roman" w:eastAsiaTheme="minorEastAsia" w:hAnsi="Times New Roman" w:cs="Times New Roman"/>
          <w:sz w:val="28"/>
          <w:szCs w:val="26"/>
          <w:lang w:eastAsia="ru-RU"/>
        </w:rPr>
        <w:t xml:space="preserve"> действующая страница, а также имеются </w:t>
      </w:r>
      <w:r>
        <w:rPr>
          <w:rFonts w:ascii="Times New Roman" w:hAnsi="Times New Roman" w:cs="Times New Roman"/>
          <w:b/>
          <w:i/>
          <w:sz w:val="28"/>
        </w:rPr>
        <w:t>п</w:t>
      </w:r>
      <w:r w:rsidR="00922EBE">
        <w:rPr>
          <w:rFonts w:ascii="Times New Roman" w:hAnsi="Times New Roman" w:cs="Times New Roman"/>
          <w:b/>
          <w:i/>
          <w:sz w:val="28"/>
        </w:rPr>
        <w:t>ерсональные</w:t>
      </w:r>
      <w:r w:rsidR="00922EBE" w:rsidRPr="00B67119">
        <w:rPr>
          <w:rFonts w:ascii="Times New Roman" w:hAnsi="Times New Roman" w:cs="Times New Roman"/>
          <w:b/>
          <w:i/>
          <w:sz w:val="28"/>
        </w:rPr>
        <w:t xml:space="preserve"> сайт</w:t>
      </w:r>
      <w:r w:rsidR="00922EBE">
        <w:rPr>
          <w:rFonts w:ascii="Times New Roman" w:hAnsi="Times New Roman" w:cs="Times New Roman"/>
          <w:b/>
          <w:i/>
          <w:sz w:val="28"/>
        </w:rPr>
        <w:t>ы</w:t>
      </w:r>
      <w:r w:rsidR="00922EBE" w:rsidRPr="00EC1702">
        <w:rPr>
          <w:rFonts w:ascii="Times New Roman" w:hAnsi="Times New Roman" w:cs="Times New Roman"/>
          <w:b/>
          <w:i/>
          <w:sz w:val="28"/>
        </w:rPr>
        <w:t>.</w:t>
      </w:r>
      <w:r w:rsidR="00922EBE" w:rsidRPr="00EC1702">
        <w:rPr>
          <w:rFonts w:ascii="Times New Roman" w:hAnsi="Times New Roman" w:cs="Times New Roman"/>
          <w:b/>
          <w:sz w:val="28"/>
        </w:rPr>
        <w:t xml:space="preserve">   </w:t>
      </w:r>
    </w:p>
    <w:p w:rsidR="00616135" w:rsidRPr="00616135" w:rsidRDefault="00616135" w:rsidP="00616135">
      <w:pPr>
        <w:spacing w:after="200" w:line="240" w:lineRule="auto"/>
        <w:contextualSpacing/>
        <w:rPr>
          <w:rStyle w:val="a3"/>
          <w:rFonts w:ascii="Times New Roman" w:hAnsi="Times New Roman" w:cs="Times New Roman"/>
          <w:b/>
          <w:color w:val="auto"/>
          <w:sz w:val="28"/>
        </w:rPr>
      </w:pPr>
      <w:r w:rsidRPr="00616135">
        <w:rPr>
          <w:rStyle w:val="a3"/>
          <w:rFonts w:ascii="Times New Roman" w:hAnsi="Times New Roman" w:cs="Times New Roman"/>
          <w:b/>
          <w:color w:val="auto"/>
          <w:sz w:val="28"/>
        </w:rPr>
        <w:t>http://pedsovet.su/index/8</w:t>
      </w:r>
    </w:p>
    <w:p w:rsidR="00616135" w:rsidRPr="00616135" w:rsidRDefault="00616135" w:rsidP="00616135">
      <w:pPr>
        <w:spacing w:after="200" w:line="240" w:lineRule="auto"/>
        <w:contextualSpacing/>
        <w:rPr>
          <w:rStyle w:val="a3"/>
          <w:rFonts w:ascii="Times New Roman" w:hAnsi="Times New Roman" w:cs="Times New Roman"/>
          <w:b/>
          <w:color w:val="auto"/>
          <w:sz w:val="28"/>
        </w:rPr>
      </w:pPr>
      <w:r w:rsidRPr="00616135">
        <w:rPr>
          <w:rStyle w:val="a3"/>
          <w:rFonts w:ascii="Times New Roman" w:hAnsi="Times New Roman" w:cs="Times New Roman"/>
          <w:b/>
          <w:color w:val="auto"/>
          <w:sz w:val="28"/>
        </w:rPr>
        <w:t>https://multiurok.ru/id42618356/</w:t>
      </w:r>
    </w:p>
    <w:p w:rsidR="008957A6" w:rsidRPr="00D278F3" w:rsidRDefault="00616135" w:rsidP="00616135">
      <w:pPr>
        <w:spacing w:after="200" w:line="240" w:lineRule="auto"/>
        <w:contextualSpacing/>
        <w:rPr>
          <w:rStyle w:val="a3"/>
          <w:rFonts w:ascii="Times New Roman" w:hAnsi="Times New Roman" w:cs="Times New Roman"/>
          <w:color w:val="auto"/>
          <w:sz w:val="28"/>
        </w:rPr>
      </w:pPr>
      <w:r w:rsidRPr="00616135">
        <w:rPr>
          <w:rStyle w:val="a3"/>
          <w:rFonts w:ascii="Times New Roman" w:hAnsi="Times New Roman" w:cs="Times New Roman"/>
          <w:b/>
          <w:color w:val="auto"/>
          <w:sz w:val="28"/>
        </w:rPr>
        <w:t>https://infourok.ru/user/gehaev-arsen-salatgereevich</w:t>
      </w:r>
    </w:p>
    <w:p w:rsidR="00616135" w:rsidRDefault="003859B9" w:rsidP="00922EBE">
      <w:pPr>
        <w:spacing w:after="200" w:line="276" w:lineRule="auto"/>
        <w:rPr>
          <w:rStyle w:val="a3"/>
          <w:rFonts w:ascii="Times New Roman" w:hAnsi="Times New Roman" w:cs="Times New Roman"/>
          <w:color w:val="auto"/>
          <w:sz w:val="28"/>
          <w:u w:val="none"/>
        </w:rPr>
      </w:pPr>
      <w:r>
        <w:rPr>
          <w:rStyle w:val="a3"/>
          <w:rFonts w:ascii="Times New Roman" w:hAnsi="Times New Roman" w:cs="Times New Roman"/>
          <w:color w:val="auto"/>
          <w:sz w:val="28"/>
          <w:u w:val="none"/>
        </w:rPr>
        <w:t xml:space="preserve">      </w:t>
      </w:r>
    </w:p>
    <w:p w:rsidR="00616135" w:rsidRDefault="00616135" w:rsidP="00922EBE">
      <w:pPr>
        <w:spacing w:after="200" w:line="276" w:lineRule="auto"/>
        <w:rPr>
          <w:rStyle w:val="a3"/>
          <w:rFonts w:ascii="Times New Roman" w:hAnsi="Times New Roman" w:cs="Times New Roman"/>
          <w:color w:val="auto"/>
          <w:sz w:val="28"/>
          <w:u w:val="none"/>
        </w:rPr>
      </w:pPr>
    </w:p>
    <w:p w:rsidR="003859B9" w:rsidRPr="00143A95" w:rsidRDefault="003859B9" w:rsidP="00922EBE">
      <w:pPr>
        <w:spacing w:after="200" w:line="276" w:lineRule="auto"/>
        <w:rPr>
          <w:rStyle w:val="a3"/>
          <w:rFonts w:ascii="Times New Roman" w:hAnsi="Times New Roman" w:cs="Times New Roman"/>
          <w:b/>
          <w:color w:val="auto"/>
          <w:sz w:val="28"/>
          <w:u w:val="none"/>
        </w:rPr>
      </w:pPr>
      <w:r>
        <w:rPr>
          <w:rStyle w:val="a3"/>
          <w:rFonts w:ascii="Times New Roman" w:hAnsi="Times New Roman" w:cs="Times New Roman"/>
          <w:color w:val="auto"/>
          <w:sz w:val="28"/>
          <w:u w:val="none"/>
        </w:rPr>
        <w:t xml:space="preserve"> </w:t>
      </w:r>
      <w:r w:rsidR="001927F4" w:rsidRPr="00F84EC5">
        <w:rPr>
          <w:rFonts w:ascii="Times New Roman" w:hAnsi="Times New Roman"/>
          <w:sz w:val="28"/>
          <w:szCs w:val="28"/>
        </w:rPr>
        <w:t xml:space="preserve">Директор школы                                                               </w:t>
      </w:r>
      <w:r w:rsidR="001927F4" w:rsidRPr="00F84EC5">
        <w:rPr>
          <w:rFonts w:ascii="Times New Roman" w:hAnsi="Times New Roman"/>
          <w:sz w:val="28"/>
          <w:szCs w:val="28"/>
        </w:rPr>
        <w:tab/>
        <w:t>Зубаиров З.У.</w:t>
      </w:r>
    </w:p>
    <w:p w:rsidR="00922EBE" w:rsidRPr="00922EBE" w:rsidRDefault="00EC1702" w:rsidP="00922EBE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6"/>
          <w:lang w:eastAsia="ru-RU"/>
        </w:rPr>
        <w:t xml:space="preserve"> </w:t>
      </w:r>
    </w:p>
    <w:p w:rsidR="00D31EA3" w:rsidRDefault="00D31EA3" w:rsidP="00793280">
      <w:pPr>
        <w:spacing w:after="200" w:line="276" w:lineRule="auto"/>
        <w:jc w:val="center"/>
        <w:rPr>
          <w:rFonts w:ascii="Times New Roman" w:eastAsiaTheme="minorEastAsia" w:hAnsi="Times New Roman" w:cs="Times New Roman"/>
          <w:sz w:val="28"/>
          <w:szCs w:val="26"/>
          <w:lang w:eastAsia="ru-RU"/>
        </w:rPr>
      </w:pPr>
    </w:p>
    <w:p w:rsidR="00D31EA3" w:rsidRDefault="00D31EA3" w:rsidP="00793280">
      <w:pPr>
        <w:spacing w:after="200" w:line="276" w:lineRule="auto"/>
        <w:jc w:val="center"/>
        <w:rPr>
          <w:rFonts w:ascii="Times New Roman" w:eastAsiaTheme="minorEastAsia" w:hAnsi="Times New Roman" w:cs="Times New Roman"/>
          <w:sz w:val="28"/>
          <w:szCs w:val="26"/>
          <w:lang w:eastAsia="ru-RU"/>
        </w:rPr>
      </w:pPr>
    </w:p>
    <w:p w:rsidR="007C5C47" w:rsidRDefault="007C5C47" w:rsidP="00793280">
      <w:pPr>
        <w:spacing w:after="200" w:line="276" w:lineRule="auto"/>
        <w:jc w:val="center"/>
        <w:rPr>
          <w:rFonts w:ascii="Times New Roman" w:eastAsiaTheme="minorEastAsia" w:hAnsi="Times New Roman" w:cs="Times New Roman"/>
          <w:sz w:val="28"/>
          <w:szCs w:val="26"/>
          <w:lang w:eastAsia="ru-RU"/>
        </w:rPr>
      </w:pPr>
    </w:p>
    <w:p w:rsidR="007C5C47" w:rsidRDefault="007C5C47" w:rsidP="00793280">
      <w:pPr>
        <w:spacing w:after="200" w:line="276" w:lineRule="auto"/>
        <w:jc w:val="center"/>
        <w:rPr>
          <w:rFonts w:ascii="Times New Roman" w:eastAsiaTheme="minorEastAsia" w:hAnsi="Times New Roman" w:cs="Times New Roman"/>
          <w:sz w:val="28"/>
          <w:szCs w:val="26"/>
          <w:lang w:eastAsia="ru-RU"/>
        </w:rPr>
      </w:pPr>
    </w:p>
    <w:p w:rsidR="007C5C47" w:rsidRDefault="007C5C47" w:rsidP="00793280">
      <w:pPr>
        <w:spacing w:after="200" w:line="276" w:lineRule="auto"/>
        <w:jc w:val="center"/>
        <w:rPr>
          <w:rFonts w:ascii="Times New Roman" w:eastAsiaTheme="minorEastAsia" w:hAnsi="Times New Roman" w:cs="Times New Roman"/>
          <w:sz w:val="28"/>
          <w:szCs w:val="26"/>
          <w:lang w:eastAsia="ru-RU"/>
        </w:rPr>
      </w:pPr>
    </w:p>
    <w:p w:rsidR="00984426" w:rsidRDefault="00984426" w:rsidP="00F356E1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6"/>
          <w:lang w:eastAsia="ru-RU"/>
        </w:rPr>
      </w:pPr>
    </w:p>
    <w:p w:rsidR="007C5C47" w:rsidRPr="002350F3" w:rsidRDefault="007C5C47" w:rsidP="007C5C47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50F3">
        <w:rPr>
          <w:rFonts w:ascii="Calibri" w:eastAsia="Calibri" w:hAnsi="Calibri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F6F3F93" wp14:editId="39E69A35">
            <wp:extent cx="937895" cy="84328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895" cy="84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7F4" w:rsidRPr="002350F3" w:rsidRDefault="001927F4" w:rsidP="001927F4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350F3">
        <w:rPr>
          <w:rFonts w:ascii="Times New Roman" w:eastAsia="Times New Roman" w:hAnsi="Times New Roman" w:cs="Times New Roman"/>
          <w:b/>
          <w:sz w:val="28"/>
          <w:szCs w:val="24"/>
        </w:rPr>
        <w:t>РЕСПУБЛИКА ДАГЕСТАН</w:t>
      </w:r>
    </w:p>
    <w:p w:rsidR="001927F4" w:rsidRPr="002350F3" w:rsidRDefault="001927F4" w:rsidP="001927F4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CE2CD9">
        <w:rPr>
          <w:rFonts w:ascii="Times New Roman" w:eastAsia="Times New Roman" w:hAnsi="Times New Roman" w:cs="Times New Roman"/>
          <w:b/>
          <w:sz w:val="28"/>
          <w:szCs w:val="24"/>
        </w:rPr>
        <w:t>ГКОУ РД "АЙТХАНСКАЯ СОШ БОТЛИХСКОГО РАЙОНА"</w:t>
      </w:r>
    </w:p>
    <w:p w:rsidR="001927F4" w:rsidRPr="002350F3" w:rsidRDefault="001927F4" w:rsidP="001927F4">
      <w:pPr>
        <w:pBdr>
          <w:bottom w:val="thinThickSmallGap" w:sz="24" w:space="1" w:color="auto"/>
        </w:pBdr>
        <w:tabs>
          <w:tab w:val="left" w:pos="8789"/>
        </w:tabs>
        <w:jc w:val="center"/>
        <w:rPr>
          <w:rFonts w:ascii="Times New Roman" w:hAnsi="Times New Roman" w:cs="Times New Roman"/>
          <w:b/>
          <w:sz w:val="24"/>
          <w:szCs w:val="18"/>
        </w:rPr>
      </w:pPr>
      <w:r w:rsidRPr="00CE2CD9">
        <w:rPr>
          <w:rFonts w:ascii="Times New Roman" w:eastAsia="Calibri" w:hAnsi="Times New Roman" w:cs="Times New Roman"/>
          <w:b/>
          <w:sz w:val="24"/>
          <w:szCs w:val="18"/>
        </w:rPr>
        <w:t>368977</w:t>
      </w:r>
      <w:r w:rsidRPr="002350F3">
        <w:rPr>
          <w:rFonts w:ascii="Times New Roman" w:eastAsia="Calibri" w:hAnsi="Times New Roman" w:cs="Times New Roman"/>
          <w:b/>
          <w:sz w:val="24"/>
          <w:szCs w:val="18"/>
        </w:rPr>
        <w:t xml:space="preserve"> РД, </w:t>
      </w:r>
      <w:r w:rsidRPr="00CE2CD9">
        <w:rPr>
          <w:rFonts w:ascii="Times New Roman" w:eastAsia="Calibri" w:hAnsi="Times New Roman" w:cs="Times New Roman"/>
          <w:b/>
          <w:sz w:val="24"/>
          <w:szCs w:val="18"/>
        </w:rPr>
        <w:t>Ботлихский район, село Ашали</w:t>
      </w:r>
      <w:r>
        <w:rPr>
          <w:rFonts w:ascii="Times New Roman" w:eastAsia="Calibri" w:hAnsi="Times New Roman" w:cs="Times New Roman"/>
          <w:b/>
          <w:sz w:val="24"/>
          <w:szCs w:val="18"/>
        </w:rPr>
        <w:t xml:space="preserve">     </w:t>
      </w:r>
      <w:r w:rsidRPr="002350F3">
        <w:rPr>
          <w:rFonts w:ascii="Times New Roman" w:eastAsia="Calibri" w:hAnsi="Times New Roman" w:cs="Times New Roman"/>
          <w:b/>
          <w:sz w:val="24"/>
          <w:szCs w:val="18"/>
        </w:rPr>
        <w:t xml:space="preserve">                   </w:t>
      </w:r>
      <w:r w:rsidRPr="002350F3">
        <w:rPr>
          <w:rFonts w:ascii="Times New Roman" w:eastAsia="Calibri" w:hAnsi="Times New Roman" w:cs="Times New Roman"/>
          <w:b/>
          <w:sz w:val="24"/>
          <w:szCs w:val="18"/>
          <w:lang w:val="en-US"/>
        </w:rPr>
        <w:t>Email</w:t>
      </w:r>
      <w:r w:rsidRPr="00F168B5">
        <w:rPr>
          <w:rFonts w:ascii="Times New Roman" w:eastAsia="Calibri" w:hAnsi="Times New Roman" w:cs="Times New Roman"/>
          <w:b/>
          <w:sz w:val="24"/>
          <w:szCs w:val="18"/>
        </w:rPr>
        <w:t xml:space="preserve">: </w:t>
      </w:r>
      <w:r w:rsidRPr="00CE2CD9">
        <w:rPr>
          <w:rFonts w:ascii="Times New Roman" w:eastAsia="Calibri" w:hAnsi="Times New Roman" w:cs="Times New Roman"/>
          <w:b/>
          <w:sz w:val="24"/>
          <w:szCs w:val="18"/>
        </w:rPr>
        <w:t>aitxan@mail.ru</w:t>
      </w:r>
      <w:r>
        <w:rPr>
          <w:rFonts w:ascii="Times New Roman" w:eastAsia="Calibri" w:hAnsi="Times New Roman" w:cs="Times New Roman"/>
          <w:b/>
          <w:sz w:val="24"/>
          <w:szCs w:val="18"/>
        </w:rPr>
        <w:t xml:space="preserve">   </w:t>
      </w:r>
      <w:r w:rsidRPr="002350F3">
        <w:rPr>
          <w:rFonts w:ascii="Times New Roman" w:eastAsia="Calibri" w:hAnsi="Times New Roman" w:cs="Times New Roman"/>
          <w:sz w:val="24"/>
          <w:szCs w:val="18"/>
        </w:rPr>
        <w:t xml:space="preserve"> </w:t>
      </w:r>
      <w:r w:rsidRPr="002350F3">
        <w:rPr>
          <w:rFonts w:ascii="Times New Roman" w:eastAsia="Calibri" w:hAnsi="Times New Roman" w:cs="Times New Roman"/>
          <w:b/>
          <w:sz w:val="24"/>
          <w:szCs w:val="18"/>
        </w:rPr>
        <w:t xml:space="preserve">  </w:t>
      </w:r>
    </w:p>
    <w:p w:rsidR="001927F4" w:rsidRPr="008F5EAD" w:rsidRDefault="001927F4" w:rsidP="001927F4">
      <w:pPr>
        <w:tabs>
          <w:tab w:val="left" w:pos="3135"/>
        </w:tabs>
        <w:rPr>
          <w:b/>
          <w:sz w:val="28"/>
          <w:szCs w:val="28"/>
          <w:u w:val="single"/>
        </w:rPr>
      </w:pPr>
      <w:r w:rsidRPr="00CE2CD9">
        <w:rPr>
          <w:rFonts w:ascii="Times New Roman" w:hAnsi="Times New Roman" w:cs="Times New Roman"/>
          <w:b/>
          <w:sz w:val="28"/>
          <w:szCs w:val="28"/>
          <w:u w:val="single"/>
        </w:rPr>
        <w:t>« 15 »        11      2019 г.</w:t>
      </w:r>
      <w:r w:rsidRPr="00CE2CD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  <w:r w:rsidRPr="00CE2CD9">
        <w:rPr>
          <w:rFonts w:ascii="Times New Roman" w:hAnsi="Times New Roman" w:cs="Times New Roman"/>
          <w:b/>
          <w:sz w:val="28"/>
          <w:szCs w:val="28"/>
          <w:u w:val="single"/>
        </w:rPr>
        <w:t>№ 11-19/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35</w:t>
      </w:r>
    </w:p>
    <w:p w:rsidR="007C5C47" w:rsidRPr="00326770" w:rsidRDefault="007C5C47" w:rsidP="00326770">
      <w:pPr>
        <w:spacing w:after="20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6"/>
          <w:lang w:eastAsia="ru-RU"/>
        </w:rPr>
      </w:pPr>
      <w:r w:rsidRPr="00326770">
        <w:rPr>
          <w:rFonts w:ascii="Times New Roman" w:eastAsiaTheme="minorEastAsia" w:hAnsi="Times New Roman" w:cs="Times New Roman"/>
          <w:b/>
          <w:sz w:val="28"/>
          <w:szCs w:val="26"/>
          <w:lang w:eastAsia="ru-RU"/>
        </w:rPr>
        <w:t>Справка</w:t>
      </w:r>
      <w:r w:rsidR="00326770" w:rsidRPr="00326770">
        <w:rPr>
          <w:rFonts w:ascii="Times New Roman" w:eastAsiaTheme="minorEastAsia" w:hAnsi="Times New Roman" w:cs="Times New Roman"/>
          <w:b/>
          <w:sz w:val="28"/>
          <w:szCs w:val="26"/>
          <w:lang w:eastAsia="ru-RU"/>
        </w:rPr>
        <w:t>,</w:t>
      </w:r>
    </w:p>
    <w:p w:rsidR="00326770" w:rsidRDefault="00326770" w:rsidP="00326770">
      <w:pPr>
        <w:spacing w:after="20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6"/>
          <w:lang w:eastAsia="ru-RU"/>
        </w:rPr>
        <w:t>о</w:t>
      </w:r>
      <w:r w:rsidRPr="00326770">
        <w:rPr>
          <w:rFonts w:ascii="Times New Roman" w:eastAsiaTheme="minorEastAsia" w:hAnsi="Times New Roman" w:cs="Times New Roman"/>
          <w:b/>
          <w:sz w:val="28"/>
          <w:szCs w:val="26"/>
          <w:lang w:eastAsia="ru-RU"/>
        </w:rPr>
        <w:t xml:space="preserve"> динамике результатов обученности и качества обучающихся </w:t>
      </w:r>
    </w:p>
    <w:p w:rsidR="00326770" w:rsidRDefault="00326770" w:rsidP="00326770">
      <w:pPr>
        <w:spacing w:after="20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6"/>
          <w:lang w:eastAsia="ru-RU"/>
        </w:rPr>
      </w:pPr>
      <w:r w:rsidRPr="00326770">
        <w:rPr>
          <w:rFonts w:ascii="Times New Roman" w:eastAsiaTheme="minorEastAsia" w:hAnsi="Times New Roman" w:cs="Times New Roman"/>
          <w:b/>
          <w:sz w:val="28"/>
          <w:szCs w:val="26"/>
          <w:lang w:eastAsia="ru-RU"/>
        </w:rPr>
        <w:t>по</w:t>
      </w:r>
      <w:r w:rsidR="00984426">
        <w:rPr>
          <w:rFonts w:ascii="Times New Roman" w:eastAsiaTheme="minorEastAsia" w:hAnsi="Times New Roman" w:cs="Times New Roman"/>
          <w:b/>
          <w:sz w:val="28"/>
          <w:szCs w:val="26"/>
          <w:lang w:eastAsia="ru-RU"/>
        </w:rPr>
        <w:t xml:space="preserve"> русскому языку и</w:t>
      </w:r>
      <w:r w:rsidRPr="00326770">
        <w:rPr>
          <w:rFonts w:ascii="Times New Roman" w:eastAsiaTheme="minorEastAsia" w:hAnsi="Times New Roman" w:cs="Times New Roman"/>
          <w:b/>
          <w:sz w:val="28"/>
          <w:szCs w:val="26"/>
          <w:lang w:eastAsia="ru-RU"/>
        </w:rPr>
        <w:t xml:space="preserve"> математике за последние 3 года.  </w:t>
      </w:r>
    </w:p>
    <w:p w:rsidR="008957A6" w:rsidRPr="00326770" w:rsidRDefault="008957A6" w:rsidP="00326770">
      <w:pPr>
        <w:spacing w:after="20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6"/>
          <w:lang w:eastAsia="ru-RU"/>
        </w:rPr>
      </w:pPr>
    </w:p>
    <w:p w:rsidR="007C5C47" w:rsidRPr="00F52FAD" w:rsidRDefault="007C5C47" w:rsidP="00F52FAD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6"/>
          <w:lang w:eastAsia="ru-RU"/>
        </w:rPr>
        <w:t xml:space="preserve">      </w:t>
      </w:r>
      <w:r w:rsidR="001927F4" w:rsidRPr="001927F4">
        <w:rPr>
          <w:rFonts w:ascii="Times New Roman" w:eastAsiaTheme="minorEastAsia" w:hAnsi="Times New Roman" w:cs="Times New Roman"/>
          <w:sz w:val="28"/>
          <w:szCs w:val="26"/>
          <w:lang w:eastAsia="ru-RU"/>
        </w:rPr>
        <w:t xml:space="preserve">Дана Гехаеву Арсену Салатгереевичу, учителю начальных классов ГКОУ РД «Айтханская СОШ Ботлихского района» </w:t>
      </w:r>
      <w:r>
        <w:rPr>
          <w:rFonts w:ascii="Times New Roman" w:eastAsiaTheme="minorEastAsia" w:hAnsi="Times New Roman" w:cs="Times New Roman"/>
          <w:sz w:val="28"/>
          <w:szCs w:val="26"/>
          <w:lang w:eastAsia="ru-RU"/>
        </w:rPr>
        <w:t xml:space="preserve"> в том, что </w:t>
      </w:r>
      <w:r w:rsidRPr="007C5C47">
        <w:rPr>
          <w:rFonts w:ascii="Times New Roman" w:eastAsiaTheme="minorEastAsia" w:hAnsi="Times New Roman" w:cs="Times New Roman"/>
          <w:sz w:val="28"/>
          <w:szCs w:val="26"/>
          <w:lang w:eastAsia="ru-RU"/>
        </w:rPr>
        <w:t>он имеет положительную динамику результатов обученности и качест</w:t>
      </w:r>
      <w:r>
        <w:rPr>
          <w:rFonts w:ascii="Times New Roman" w:eastAsiaTheme="minorEastAsia" w:hAnsi="Times New Roman" w:cs="Times New Roman"/>
          <w:sz w:val="28"/>
          <w:szCs w:val="26"/>
          <w:lang w:eastAsia="ru-RU"/>
        </w:rPr>
        <w:t>ва обучающихся по</w:t>
      </w:r>
      <w:r w:rsidR="00984426">
        <w:rPr>
          <w:rFonts w:ascii="Times New Roman" w:eastAsiaTheme="minorEastAsia" w:hAnsi="Times New Roman" w:cs="Times New Roman"/>
          <w:sz w:val="28"/>
          <w:szCs w:val="26"/>
          <w:lang w:eastAsia="ru-RU"/>
        </w:rPr>
        <w:t xml:space="preserve"> русскому языку и</w:t>
      </w:r>
      <w:r>
        <w:rPr>
          <w:rFonts w:ascii="Times New Roman" w:eastAsiaTheme="minorEastAsia" w:hAnsi="Times New Roman" w:cs="Times New Roman"/>
          <w:sz w:val="28"/>
          <w:szCs w:val="26"/>
          <w:lang w:eastAsia="ru-RU"/>
        </w:rPr>
        <w:t xml:space="preserve"> математике</w:t>
      </w:r>
      <w:r w:rsidRPr="007C5C47">
        <w:rPr>
          <w:rFonts w:ascii="Times New Roman" w:eastAsiaTheme="minorEastAsia" w:hAnsi="Times New Roman" w:cs="Times New Roman"/>
          <w:sz w:val="28"/>
          <w:szCs w:val="26"/>
          <w:lang w:eastAsia="ru-RU"/>
        </w:rPr>
        <w:t xml:space="preserve"> за последние 3 года.</w:t>
      </w:r>
    </w:p>
    <w:tbl>
      <w:tblPr>
        <w:tblStyle w:val="aa"/>
        <w:tblpPr w:leftFromText="180" w:rightFromText="180" w:vertAnchor="text" w:horzAnchor="margin" w:tblpXSpec="center" w:tblpY="76"/>
        <w:tblOverlap w:val="never"/>
        <w:tblW w:w="10059" w:type="dxa"/>
        <w:tblLayout w:type="fixed"/>
        <w:tblLook w:val="04A0" w:firstRow="1" w:lastRow="0" w:firstColumn="1" w:lastColumn="0" w:noHBand="0" w:noVBand="1"/>
      </w:tblPr>
      <w:tblGrid>
        <w:gridCol w:w="1129"/>
        <w:gridCol w:w="1843"/>
        <w:gridCol w:w="992"/>
        <w:gridCol w:w="850"/>
        <w:gridCol w:w="641"/>
        <w:gridCol w:w="709"/>
        <w:gridCol w:w="709"/>
        <w:gridCol w:w="709"/>
        <w:gridCol w:w="776"/>
        <w:gridCol w:w="993"/>
        <w:gridCol w:w="708"/>
      </w:tblGrid>
      <w:tr w:rsidR="00C40DB0" w:rsidRPr="007C5C47" w:rsidTr="00A80019">
        <w:trPr>
          <w:trHeight w:val="1268"/>
        </w:trPr>
        <w:tc>
          <w:tcPr>
            <w:tcW w:w="1129" w:type="dxa"/>
            <w:vMerge w:val="restart"/>
            <w:textDirection w:val="btLr"/>
          </w:tcPr>
          <w:p w:rsidR="00C40DB0" w:rsidRDefault="00C40DB0" w:rsidP="00F52FAD">
            <w:pPr>
              <w:spacing w:after="200"/>
              <w:ind w:left="113" w:right="113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 xml:space="preserve">Учебный </w:t>
            </w:r>
          </w:p>
          <w:p w:rsidR="00C40DB0" w:rsidRPr="007C5C47" w:rsidRDefault="00C40DB0" w:rsidP="00F52FAD">
            <w:pPr>
              <w:spacing w:after="200"/>
              <w:ind w:left="113" w:right="113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год</w:t>
            </w:r>
          </w:p>
        </w:tc>
        <w:tc>
          <w:tcPr>
            <w:tcW w:w="1843" w:type="dxa"/>
            <w:vMerge w:val="restart"/>
          </w:tcPr>
          <w:p w:rsidR="00C40DB0" w:rsidRDefault="00C40DB0" w:rsidP="00C40DB0">
            <w:pPr>
              <w:spacing w:after="200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</w:p>
          <w:p w:rsidR="00C40DB0" w:rsidRDefault="00C40DB0" w:rsidP="00C40DB0">
            <w:pPr>
              <w:spacing w:after="200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</w:p>
          <w:p w:rsidR="00C40DB0" w:rsidRDefault="00C40DB0" w:rsidP="00C40DB0">
            <w:pPr>
              <w:spacing w:after="200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</w:p>
          <w:p w:rsidR="00C40DB0" w:rsidRDefault="00C40DB0" w:rsidP="00C40DB0">
            <w:pPr>
              <w:spacing w:after="200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Предмет</w:t>
            </w:r>
          </w:p>
        </w:tc>
        <w:tc>
          <w:tcPr>
            <w:tcW w:w="992" w:type="dxa"/>
            <w:vMerge w:val="restart"/>
            <w:textDirection w:val="btLr"/>
          </w:tcPr>
          <w:p w:rsidR="00C40DB0" w:rsidRPr="007C5C47" w:rsidRDefault="00C40DB0" w:rsidP="00F52FAD">
            <w:pPr>
              <w:spacing w:after="200"/>
              <w:ind w:left="113" w:right="113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 xml:space="preserve">Класс </w:t>
            </w:r>
          </w:p>
        </w:tc>
        <w:tc>
          <w:tcPr>
            <w:tcW w:w="850" w:type="dxa"/>
            <w:vMerge w:val="restart"/>
            <w:textDirection w:val="btLr"/>
          </w:tcPr>
          <w:p w:rsidR="00C40DB0" w:rsidRPr="007C5C47" w:rsidRDefault="00C40DB0" w:rsidP="00F52FAD">
            <w:pPr>
              <w:spacing w:after="200"/>
              <w:ind w:left="113" w:right="113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Количество учащихся</w:t>
            </w:r>
          </w:p>
        </w:tc>
        <w:tc>
          <w:tcPr>
            <w:tcW w:w="2768" w:type="dxa"/>
            <w:gridSpan w:val="4"/>
          </w:tcPr>
          <w:p w:rsidR="00C40DB0" w:rsidRDefault="00C40DB0" w:rsidP="00F52FAD">
            <w:pPr>
              <w:spacing w:after="200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</w:p>
          <w:p w:rsidR="00C40DB0" w:rsidRDefault="00C40DB0" w:rsidP="00F52FAD">
            <w:pPr>
              <w:spacing w:after="200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 xml:space="preserve">Оценки </w:t>
            </w:r>
          </w:p>
        </w:tc>
        <w:tc>
          <w:tcPr>
            <w:tcW w:w="776" w:type="dxa"/>
            <w:vMerge w:val="restart"/>
            <w:textDirection w:val="btLr"/>
          </w:tcPr>
          <w:p w:rsidR="00C40DB0" w:rsidRPr="007C5C47" w:rsidRDefault="00C40DB0" w:rsidP="00F52FAD">
            <w:pPr>
              <w:spacing w:after="200"/>
              <w:ind w:left="113" w:right="113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% успеваемости</w:t>
            </w:r>
          </w:p>
        </w:tc>
        <w:tc>
          <w:tcPr>
            <w:tcW w:w="993" w:type="dxa"/>
            <w:vMerge w:val="restart"/>
            <w:textDirection w:val="btLr"/>
          </w:tcPr>
          <w:p w:rsidR="00C40DB0" w:rsidRPr="007C5C47" w:rsidRDefault="00C40DB0" w:rsidP="00F52FAD">
            <w:pPr>
              <w:spacing w:after="200"/>
              <w:ind w:left="113" w:right="113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 xml:space="preserve">% качества </w:t>
            </w:r>
          </w:p>
        </w:tc>
        <w:tc>
          <w:tcPr>
            <w:tcW w:w="708" w:type="dxa"/>
            <w:vMerge w:val="restart"/>
            <w:textDirection w:val="btLr"/>
          </w:tcPr>
          <w:p w:rsidR="00C40DB0" w:rsidRPr="007C5C47" w:rsidRDefault="00C40DB0" w:rsidP="00F52FAD">
            <w:pPr>
              <w:spacing w:after="200"/>
              <w:ind w:left="113" w:right="113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Средний балл</w:t>
            </w:r>
          </w:p>
        </w:tc>
      </w:tr>
      <w:tr w:rsidR="00C40DB0" w:rsidRPr="007C5C47" w:rsidTr="00A80019">
        <w:trPr>
          <w:trHeight w:val="845"/>
        </w:trPr>
        <w:tc>
          <w:tcPr>
            <w:tcW w:w="1129" w:type="dxa"/>
            <w:vMerge/>
            <w:textDirection w:val="btLr"/>
          </w:tcPr>
          <w:p w:rsidR="00C40DB0" w:rsidRPr="007C5C47" w:rsidRDefault="00C40DB0" w:rsidP="00F52FAD">
            <w:pPr>
              <w:spacing w:after="200"/>
              <w:ind w:left="113" w:right="113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</w:p>
        </w:tc>
        <w:tc>
          <w:tcPr>
            <w:tcW w:w="1843" w:type="dxa"/>
            <w:vMerge/>
            <w:textDirection w:val="btLr"/>
          </w:tcPr>
          <w:p w:rsidR="00C40DB0" w:rsidRPr="007C5C47" w:rsidRDefault="00C40DB0" w:rsidP="00F52FAD">
            <w:pPr>
              <w:spacing w:after="200"/>
              <w:ind w:left="113" w:right="113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</w:p>
        </w:tc>
        <w:tc>
          <w:tcPr>
            <w:tcW w:w="992" w:type="dxa"/>
            <w:vMerge/>
            <w:textDirection w:val="btLr"/>
          </w:tcPr>
          <w:p w:rsidR="00C40DB0" w:rsidRPr="007C5C47" w:rsidRDefault="00C40DB0" w:rsidP="00F52FAD">
            <w:pPr>
              <w:spacing w:after="200"/>
              <w:ind w:left="113" w:right="113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</w:p>
        </w:tc>
        <w:tc>
          <w:tcPr>
            <w:tcW w:w="850" w:type="dxa"/>
            <w:vMerge/>
            <w:textDirection w:val="btLr"/>
          </w:tcPr>
          <w:p w:rsidR="00C40DB0" w:rsidRPr="007C5C47" w:rsidRDefault="00C40DB0" w:rsidP="00F52FAD">
            <w:pPr>
              <w:spacing w:after="200"/>
              <w:ind w:left="113" w:right="113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</w:p>
        </w:tc>
        <w:tc>
          <w:tcPr>
            <w:tcW w:w="641" w:type="dxa"/>
          </w:tcPr>
          <w:p w:rsidR="00C40DB0" w:rsidRPr="007C5C47" w:rsidRDefault="00C40DB0" w:rsidP="00F52FAD">
            <w:pPr>
              <w:spacing w:after="200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5</w:t>
            </w:r>
          </w:p>
        </w:tc>
        <w:tc>
          <w:tcPr>
            <w:tcW w:w="709" w:type="dxa"/>
          </w:tcPr>
          <w:p w:rsidR="00C40DB0" w:rsidRPr="007C5C47" w:rsidRDefault="00C40DB0" w:rsidP="00F52FAD">
            <w:pPr>
              <w:spacing w:after="200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4</w:t>
            </w:r>
          </w:p>
        </w:tc>
        <w:tc>
          <w:tcPr>
            <w:tcW w:w="709" w:type="dxa"/>
          </w:tcPr>
          <w:p w:rsidR="00C40DB0" w:rsidRPr="007C5C47" w:rsidRDefault="00C40DB0" w:rsidP="00F52FAD">
            <w:pPr>
              <w:spacing w:after="200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3</w:t>
            </w:r>
          </w:p>
        </w:tc>
        <w:tc>
          <w:tcPr>
            <w:tcW w:w="709" w:type="dxa"/>
          </w:tcPr>
          <w:p w:rsidR="00C40DB0" w:rsidRPr="007C5C47" w:rsidRDefault="00C40DB0" w:rsidP="00F52FAD">
            <w:pPr>
              <w:spacing w:after="200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2</w:t>
            </w:r>
          </w:p>
        </w:tc>
        <w:tc>
          <w:tcPr>
            <w:tcW w:w="776" w:type="dxa"/>
            <w:vMerge/>
            <w:textDirection w:val="btLr"/>
          </w:tcPr>
          <w:p w:rsidR="00C40DB0" w:rsidRPr="007C5C47" w:rsidRDefault="00C40DB0" w:rsidP="00F52FAD">
            <w:pPr>
              <w:spacing w:after="200"/>
              <w:ind w:left="113" w:right="113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</w:p>
        </w:tc>
        <w:tc>
          <w:tcPr>
            <w:tcW w:w="993" w:type="dxa"/>
            <w:vMerge/>
            <w:textDirection w:val="btLr"/>
          </w:tcPr>
          <w:p w:rsidR="00C40DB0" w:rsidRPr="007C5C47" w:rsidRDefault="00C40DB0" w:rsidP="00F52FAD">
            <w:pPr>
              <w:spacing w:after="200"/>
              <w:ind w:left="113" w:right="113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</w:tcPr>
          <w:p w:rsidR="00C40DB0" w:rsidRPr="007C5C47" w:rsidRDefault="00C40DB0" w:rsidP="00F52FAD">
            <w:pPr>
              <w:spacing w:after="200"/>
              <w:ind w:left="113" w:right="113"/>
              <w:contextualSpacing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</w:p>
        </w:tc>
      </w:tr>
      <w:tr w:rsidR="00C40DB0" w:rsidRPr="007C5C47" w:rsidTr="00A80019">
        <w:tc>
          <w:tcPr>
            <w:tcW w:w="1129" w:type="dxa"/>
            <w:vMerge w:val="restart"/>
            <w:textDirection w:val="btLr"/>
          </w:tcPr>
          <w:p w:rsidR="00C40DB0" w:rsidRDefault="00C40DB0" w:rsidP="00F52FAD">
            <w:pPr>
              <w:spacing w:after="200" w:line="276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201</w:t>
            </w:r>
            <w:r w:rsidR="001927F4"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6</w:t>
            </w: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-</w:t>
            </w:r>
          </w:p>
          <w:p w:rsidR="00C40DB0" w:rsidRPr="00143A95" w:rsidRDefault="00984426" w:rsidP="001927F4">
            <w:pPr>
              <w:spacing w:after="200" w:line="276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201</w:t>
            </w:r>
            <w:r w:rsidR="001927F4"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7</w:t>
            </w:r>
          </w:p>
        </w:tc>
        <w:tc>
          <w:tcPr>
            <w:tcW w:w="1843" w:type="dxa"/>
          </w:tcPr>
          <w:p w:rsidR="00C40DB0" w:rsidRDefault="00C40DB0" w:rsidP="007C5C4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Русский язык</w:t>
            </w:r>
          </w:p>
        </w:tc>
        <w:tc>
          <w:tcPr>
            <w:tcW w:w="992" w:type="dxa"/>
          </w:tcPr>
          <w:p w:rsidR="00C40DB0" w:rsidRPr="007C5C47" w:rsidRDefault="00AB4219" w:rsidP="007C5C4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3</w:t>
            </w:r>
          </w:p>
        </w:tc>
        <w:tc>
          <w:tcPr>
            <w:tcW w:w="850" w:type="dxa"/>
          </w:tcPr>
          <w:p w:rsidR="00C40DB0" w:rsidRPr="007C5C47" w:rsidRDefault="00C40DB0" w:rsidP="007C5C4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8</w:t>
            </w:r>
          </w:p>
        </w:tc>
        <w:tc>
          <w:tcPr>
            <w:tcW w:w="641" w:type="dxa"/>
          </w:tcPr>
          <w:p w:rsidR="00C40DB0" w:rsidRPr="007C5C47" w:rsidRDefault="00C40DB0" w:rsidP="007C5C4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1</w:t>
            </w:r>
          </w:p>
        </w:tc>
        <w:tc>
          <w:tcPr>
            <w:tcW w:w="709" w:type="dxa"/>
          </w:tcPr>
          <w:p w:rsidR="00C40DB0" w:rsidRPr="007C5C47" w:rsidRDefault="00C40DB0" w:rsidP="007C5C4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2</w:t>
            </w:r>
          </w:p>
        </w:tc>
        <w:tc>
          <w:tcPr>
            <w:tcW w:w="709" w:type="dxa"/>
          </w:tcPr>
          <w:p w:rsidR="00C40DB0" w:rsidRPr="007C5C47" w:rsidRDefault="00C40DB0" w:rsidP="007C5C4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5</w:t>
            </w:r>
          </w:p>
        </w:tc>
        <w:tc>
          <w:tcPr>
            <w:tcW w:w="709" w:type="dxa"/>
          </w:tcPr>
          <w:p w:rsidR="00C40DB0" w:rsidRPr="007C5C47" w:rsidRDefault="00C40DB0" w:rsidP="007C5C4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0</w:t>
            </w:r>
          </w:p>
        </w:tc>
        <w:tc>
          <w:tcPr>
            <w:tcW w:w="776" w:type="dxa"/>
          </w:tcPr>
          <w:p w:rsidR="00C40DB0" w:rsidRPr="007C5C47" w:rsidRDefault="00C40DB0" w:rsidP="007C5C4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 w:rsidRPr="007C5C47"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100</w:t>
            </w:r>
          </w:p>
        </w:tc>
        <w:tc>
          <w:tcPr>
            <w:tcW w:w="993" w:type="dxa"/>
          </w:tcPr>
          <w:p w:rsidR="00C40DB0" w:rsidRPr="007C5C47" w:rsidRDefault="00C40DB0" w:rsidP="007C5C4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37.5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40DB0" w:rsidRPr="007C5C47" w:rsidRDefault="00C40DB0" w:rsidP="007C5C4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3.5</w:t>
            </w:r>
          </w:p>
        </w:tc>
      </w:tr>
      <w:tr w:rsidR="00C40DB0" w:rsidRPr="007C5C47" w:rsidTr="00A80019">
        <w:tc>
          <w:tcPr>
            <w:tcW w:w="1129" w:type="dxa"/>
            <w:vMerge/>
            <w:textDirection w:val="btLr"/>
          </w:tcPr>
          <w:p w:rsidR="00C40DB0" w:rsidRDefault="00C40DB0" w:rsidP="00F52FAD">
            <w:pPr>
              <w:spacing w:after="200" w:line="276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</w:p>
        </w:tc>
        <w:tc>
          <w:tcPr>
            <w:tcW w:w="1843" w:type="dxa"/>
          </w:tcPr>
          <w:p w:rsidR="00C40DB0" w:rsidRDefault="00C40DB0" w:rsidP="007C5C4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Математика</w:t>
            </w:r>
          </w:p>
        </w:tc>
        <w:tc>
          <w:tcPr>
            <w:tcW w:w="992" w:type="dxa"/>
          </w:tcPr>
          <w:p w:rsidR="00C40DB0" w:rsidRDefault="00AB4219" w:rsidP="007C5C4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3</w:t>
            </w:r>
          </w:p>
        </w:tc>
        <w:tc>
          <w:tcPr>
            <w:tcW w:w="850" w:type="dxa"/>
          </w:tcPr>
          <w:p w:rsidR="00C40DB0" w:rsidRDefault="00C40DB0" w:rsidP="007C5C4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8</w:t>
            </w:r>
          </w:p>
        </w:tc>
        <w:tc>
          <w:tcPr>
            <w:tcW w:w="641" w:type="dxa"/>
          </w:tcPr>
          <w:p w:rsidR="00C40DB0" w:rsidRDefault="00C40DB0" w:rsidP="007C5C4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1</w:t>
            </w:r>
          </w:p>
        </w:tc>
        <w:tc>
          <w:tcPr>
            <w:tcW w:w="709" w:type="dxa"/>
          </w:tcPr>
          <w:p w:rsidR="00C40DB0" w:rsidRDefault="00C40DB0" w:rsidP="007C5C4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3</w:t>
            </w:r>
          </w:p>
        </w:tc>
        <w:tc>
          <w:tcPr>
            <w:tcW w:w="709" w:type="dxa"/>
          </w:tcPr>
          <w:p w:rsidR="00C40DB0" w:rsidRDefault="00C40DB0" w:rsidP="007C5C4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4</w:t>
            </w:r>
          </w:p>
        </w:tc>
        <w:tc>
          <w:tcPr>
            <w:tcW w:w="709" w:type="dxa"/>
          </w:tcPr>
          <w:p w:rsidR="00C40DB0" w:rsidRDefault="00C40DB0" w:rsidP="007C5C4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0</w:t>
            </w:r>
          </w:p>
        </w:tc>
        <w:tc>
          <w:tcPr>
            <w:tcW w:w="776" w:type="dxa"/>
          </w:tcPr>
          <w:p w:rsidR="00C40DB0" w:rsidRPr="007C5C47" w:rsidRDefault="00C40DB0" w:rsidP="007C5C4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100</w:t>
            </w:r>
          </w:p>
        </w:tc>
        <w:tc>
          <w:tcPr>
            <w:tcW w:w="993" w:type="dxa"/>
          </w:tcPr>
          <w:p w:rsidR="00C40DB0" w:rsidRDefault="00C40DB0" w:rsidP="007C5C4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50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40DB0" w:rsidRDefault="00C40DB0" w:rsidP="007C5C4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3.6</w:t>
            </w:r>
          </w:p>
        </w:tc>
      </w:tr>
      <w:tr w:rsidR="00C40DB0" w:rsidRPr="007C5C47" w:rsidTr="00A80019">
        <w:tc>
          <w:tcPr>
            <w:tcW w:w="1129" w:type="dxa"/>
            <w:vMerge/>
          </w:tcPr>
          <w:p w:rsidR="00C40DB0" w:rsidRPr="007C5C47" w:rsidRDefault="00C40DB0" w:rsidP="007C5C4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</w:p>
        </w:tc>
        <w:tc>
          <w:tcPr>
            <w:tcW w:w="1843" w:type="dxa"/>
          </w:tcPr>
          <w:p w:rsidR="00C40DB0" w:rsidRPr="007C5C47" w:rsidRDefault="00C40DB0" w:rsidP="007C5C4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</w:p>
        </w:tc>
        <w:tc>
          <w:tcPr>
            <w:tcW w:w="992" w:type="dxa"/>
          </w:tcPr>
          <w:p w:rsidR="00C40DB0" w:rsidRPr="007C5C47" w:rsidRDefault="00C40DB0" w:rsidP="007C5C4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 w:rsidRPr="007C5C47"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Всего</w:t>
            </w: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C40DB0" w:rsidRPr="007C5C47" w:rsidRDefault="00A80019" w:rsidP="00AF76E4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16</w:t>
            </w:r>
          </w:p>
        </w:tc>
        <w:tc>
          <w:tcPr>
            <w:tcW w:w="641" w:type="dxa"/>
          </w:tcPr>
          <w:p w:rsidR="00C40DB0" w:rsidRPr="007C5C47" w:rsidRDefault="00A80019" w:rsidP="007C5C4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2</w:t>
            </w:r>
          </w:p>
        </w:tc>
        <w:tc>
          <w:tcPr>
            <w:tcW w:w="709" w:type="dxa"/>
          </w:tcPr>
          <w:p w:rsidR="00C40DB0" w:rsidRPr="007C5C47" w:rsidRDefault="00A80019" w:rsidP="007C5C4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5</w:t>
            </w:r>
          </w:p>
        </w:tc>
        <w:tc>
          <w:tcPr>
            <w:tcW w:w="709" w:type="dxa"/>
          </w:tcPr>
          <w:p w:rsidR="00C40DB0" w:rsidRPr="007C5C47" w:rsidRDefault="00A80019" w:rsidP="007C5C4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9</w:t>
            </w:r>
          </w:p>
        </w:tc>
        <w:tc>
          <w:tcPr>
            <w:tcW w:w="709" w:type="dxa"/>
          </w:tcPr>
          <w:p w:rsidR="00C40DB0" w:rsidRPr="007C5C47" w:rsidRDefault="00A80019" w:rsidP="007C5C4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0</w:t>
            </w:r>
          </w:p>
        </w:tc>
        <w:tc>
          <w:tcPr>
            <w:tcW w:w="776" w:type="dxa"/>
          </w:tcPr>
          <w:p w:rsidR="00C40DB0" w:rsidRPr="007C5C47" w:rsidRDefault="00A80019" w:rsidP="007C5C4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100</w:t>
            </w:r>
          </w:p>
        </w:tc>
        <w:tc>
          <w:tcPr>
            <w:tcW w:w="993" w:type="dxa"/>
          </w:tcPr>
          <w:p w:rsidR="00C40DB0" w:rsidRPr="007C5C47" w:rsidRDefault="00A80019" w:rsidP="007C5C4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43,75</w:t>
            </w:r>
          </w:p>
        </w:tc>
        <w:tc>
          <w:tcPr>
            <w:tcW w:w="708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C40DB0" w:rsidRPr="007C5C47" w:rsidRDefault="00A80019" w:rsidP="007C5C4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3,56</w:t>
            </w:r>
          </w:p>
        </w:tc>
      </w:tr>
    </w:tbl>
    <w:p w:rsidR="007C5C47" w:rsidRDefault="007C5C47" w:rsidP="007C5C47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10"/>
          <w:szCs w:val="26"/>
          <w:lang w:eastAsia="ru-RU"/>
        </w:rPr>
      </w:pPr>
    </w:p>
    <w:tbl>
      <w:tblPr>
        <w:tblStyle w:val="aa"/>
        <w:tblpPr w:leftFromText="180" w:rightFromText="180" w:vertAnchor="text" w:horzAnchor="margin" w:tblpXSpec="center" w:tblpY="76"/>
        <w:tblOverlap w:val="never"/>
        <w:tblW w:w="10059" w:type="dxa"/>
        <w:tblLayout w:type="fixed"/>
        <w:tblLook w:val="04A0" w:firstRow="1" w:lastRow="0" w:firstColumn="1" w:lastColumn="0" w:noHBand="0" w:noVBand="1"/>
      </w:tblPr>
      <w:tblGrid>
        <w:gridCol w:w="1129"/>
        <w:gridCol w:w="1843"/>
        <w:gridCol w:w="992"/>
        <w:gridCol w:w="850"/>
        <w:gridCol w:w="641"/>
        <w:gridCol w:w="709"/>
        <w:gridCol w:w="709"/>
        <w:gridCol w:w="709"/>
        <w:gridCol w:w="776"/>
        <w:gridCol w:w="993"/>
        <w:gridCol w:w="708"/>
      </w:tblGrid>
      <w:tr w:rsidR="00984426" w:rsidRPr="007C5C47" w:rsidTr="00984426">
        <w:trPr>
          <w:trHeight w:val="1268"/>
        </w:trPr>
        <w:tc>
          <w:tcPr>
            <w:tcW w:w="1129" w:type="dxa"/>
            <w:vMerge w:val="restart"/>
            <w:textDirection w:val="btLr"/>
          </w:tcPr>
          <w:p w:rsidR="00984426" w:rsidRDefault="00984426" w:rsidP="00984426">
            <w:pPr>
              <w:spacing w:after="200"/>
              <w:ind w:left="113" w:right="113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 xml:space="preserve">Учебный </w:t>
            </w:r>
          </w:p>
          <w:p w:rsidR="00984426" w:rsidRPr="007C5C47" w:rsidRDefault="00984426" w:rsidP="00984426">
            <w:pPr>
              <w:spacing w:after="200"/>
              <w:ind w:left="113" w:right="113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год</w:t>
            </w:r>
          </w:p>
        </w:tc>
        <w:tc>
          <w:tcPr>
            <w:tcW w:w="1843" w:type="dxa"/>
            <w:vMerge w:val="restart"/>
          </w:tcPr>
          <w:p w:rsidR="00984426" w:rsidRDefault="00984426" w:rsidP="00984426">
            <w:pPr>
              <w:spacing w:after="200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</w:p>
          <w:p w:rsidR="00984426" w:rsidRDefault="00984426" w:rsidP="00984426">
            <w:pPr>
              <w:spacing w:after="200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</w:p>
          <w:p w:rsidR="00984426" w:rsidRDefault="00984426" w:rsidP="00984426">
            <w:pPr>
              <w:spacing w:after="200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</w:p>
          <w:p w:rsidR="00984426" w:rsidRDefault="00984426" w:rsidP="00984426">
            <w:pPr>
              <w:spacing w:after="200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Предмет</w:t>
            </w:r>
          </w:p>
        </w:tc>
        <w:tc>
          <w:tcPr>
            <w:tcW w:w="992" w:type="dxa"/>
            <w:vMerge w:val="restart"/>
            <w:textDirection w:val="btLr"/>
          </w:tcPr>
          <w:p w:rsidR="00984426" w:rsidRPr="007C5C47" w:rsidRDefault="00984426" w:rsidP="00984426">
            <w:pPr>
              <w:spacing w:after="200"/>
              <w:ind w:left="113" w:right="113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 xml:space="preserve">Класс </w:t>
            </w:r>
          </w:p>
        </w:tc>
        <w:tc>
          <w:tcPr>
            <w:tcW w:w="850" w:type="dxa"/>
            <w:vMerge w:val="restart"/>
            <w:textDirection w:val="btLr"/>
          </w:tcPr>
          <w:p w:rsidR="00984426" w:rsidRPr="007C5C47" w:rsidRDefault="00984426" w:rsidP="00984426">
            <w:pPr>
              <w:spacing w:after="200"/>
              <w:ind w:left="113" w:right="113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Количество учащихся</w:t>
            </w:r>
          </w:p>
        </w:tc>
        <w:tc>
          <w:tcPr>
            <w:tcW w:w="2768" w:type="dxa"/>
            <w:gridSpan w:val="4"/>
          </w:tcPr>
          <w:p w:rsidR="00984426" w:rsidRDefault="00984426" w:rsidP="00984426">
            <w:pPr>
              <w:spacing w:after="200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</w:p>
          <w:p w:rsidR="00984426" w:rsidRDefault="00984426" w:rsidP="00984426">
            <w:pPr>
              <w:spacing w:after="200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 xml:space="preserve">Оценки </w:t>
            </w:r>
          </w:p>
        </w:tc>
        <w:tc>
          <w:tcPr>
            <w:tcW w:w="776" w:type="dxa"/>
            <w:vMerge w:val="restart"/>
            <w:textDirection w:val="btLr"/>
          </w:tcPr>
          <w:p w:rsidR="00984426" w:rsidRPr="007C5C47" w:rsidRDefault="00984426" w:rsidP="00984426">
            <w:pPr>
              <w:spacing w:after="200"/>
              <w:ind w:left="113" w:right="113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% успеваемости</w:t>
            </w:r>
          </w:p>
        </w:tc>
        <w:tc>
          <w:tcPr>
            <w:tcW w:w="993" w:type="dxa"/>
            <w:vMerge w:val="restart"/>
            <w:textDirection w:val="btLr"/>
          </w:tcPr>
          <w:p w:rsidR="00984426" w:rsidRPr="007C5C47" w:rsidRDefault="00984426" w:rsidP="00984426">
            <w:pPr>
              <w:spacing w:after="200"/>
              <w:ind w:left="113" w:right="113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 xml:space="preserve">% качества </w:t>
            </w:r>
          </w:p>
        </w:tc>
        <w:tc>
          <w:tcPr>
            <w:tcW w:w="708" w:type="dxa"/>
            <w:vMerge w:val="restart"/>
            <w:textDirection w:val="btLr"/>
          </w:tcPr>
          <w:p w:rsidR="00984426" w:rsidRPr="007C5C47" w:rsidRDefault="00984426" w:rsidP="00984426">
            <w:pPr>
              <w:spacing w:after="200"/>
              <w:ind w:left="113" w:right="113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Средний балл</w:t>
            </w:r>
          </w:p>
        </w:tc>
      </w:tr>
      <w:tr w:rsidR="00984426" w:rsidRPr="007C5C47" w:rsidTr="00984426">
        <w:trPr>
          <w:trHeight w:val="845"/>
        </w:trPr>
        <w:tc>
          <w:tcPr>
            <w:tcW w:w="1129" w:type="dxa"/>
            <w:vMerge/>
            <w:textDirection w:val="btLr"/>
          </w:tcPr>
          <w:p w:rsidR="00984426" w:rsidRPr="007C5C47" w:rsidRDefault="00984426" w:rsidP="00984426">
            <w:pPr>
              <w:spacing w:after="200"/>
              <w:ind w:left="113" w:right="113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</w:p>
        </w:tc>
        <w:tc>
          <w:tcPr>
            <w:tcW w:w="1843" w:type="dxa"/>
            <w:vMerge/>
            <w:textDirection w:val="btLr"/>
          </w:tcPr>
          <w:p w:rsidR="00984426" w:rsidRPr="007C5C47" w:rsidRDefault="00984426" w:rsidP="00984426">
            <w:pPr>
              <w:spacing w:after="200"/>
              <w:ind w:left="113" w:right="113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</w:p>
        </w:tc>
        <w:tc>
          <w:tcPr>
            <w:tcW w:w="992" w:type="dxa"/>
            <w:vMerge/>
            <w:textDirection w:val="btLr"/>
          </w:tcPr>
          <w:p w:rsidR="00984426" w:rsidRPr="007C5C47" w:rsidRDefault="00984426" w:rsidP="00984426">
            <w:pPr>
              <w:spacing w:after="200"/>
              <w:ind w:left="113" w:right="113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</w:p>
        </w:tc>
        <w:tc>
          <w:tcPr>
            <w:tcW w:w="850" w:type="dxa"/>
            <w:vMerge/>
            <w:textDirection w:val="btLr"/>
          </w:tcPr>
          <w:p w:rsidR="00984426" w:rsidRPr="007C5C47" w:rsidRDefault="00984426" w:rsidP="00984426">
            <w:pPr>
              <w:spacing w:after="200"/>
              <w:ind w:left="113" w:right="113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</w:p>
        </w:tc>
        <w:tc>
          <w:tcPr>
            <w:tcW w:w="641" w:type="dxa"/>
          </w:tcPr>
          <w:p w:rsidR="00984426" w:rsidRPr="007C5C47" w:rsidRDefault="00984426" w:rsidP="00984426">
            <w:pPr>
              <w:spacing w:after="200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5</w:t>
            </w:r>
          </w:p>
        </w:tc>
        <w:tc>
          <w:tcPr>
            <w:tcW w:w="709" w:type="dxa"/>
          </w:tcPr>
          <w:p w:rsidR="00984426" w:rsidRPr="007C5C47" w:rsidRDefault="00984426" w:rsidP="00984426">
            <w:pPr>
              <w:spacing w:after="200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4</w:t>
            </w:r>
          </w:p>
        </w:tc>
        <w:tc>
          <w:tcPr>
            <w:tcW w:w="709" w:type="dxa"/>
          </w:tcPr>
          <w:p w:rsidR="00984426" w:rsidRPr="007C5C47" w:rsidRDefault="00984426" w:rsidP="00984426">
            <w:pPr>
              <w:spacing w:after="200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3</w:t>
            </w:r>
          </w:p>
        </w:tc>
        <w:tc>
          <w:tcPr>
            <w:tcW w:w="709" w:type="dxa"/>
          </w:tcPr>
          <w:p w:rsidR="00984426" w:rsidRPr="007C5C47" w:rsidRDefault="00984426" w:rsidP="00984426">
            <w:pPr>
              <w:spacing w:after="200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2</w:t>
            </w:r>
          </w:p>
        </w:tc>
        <w:tc>
          <w:tcPr>
            <w:tcW w:w="776" w:type="dxa"/>
            <w:vMerge/>
            <w:textDirection w:val="btLr"/>
          </w:tcPr>
          <w:p w:rsidR="00984426" w:rsidRPr="007C5C47" w:rsidRDefault="00984426" w:rsidP="00984426">
            <w:pPr>
              <w:spacing w:after="200"/>
              <w:ind w:left="113" w:right="113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</w:p>
        </w:tc>
        <w:tc>
          <w:tcPr>
            <w:tcW w:w="993" w:type="dxa"/>
            <w:vMerge/>
            <w:textDirection w:val="btLr"/>
          </w:tcPr>
          <w:p w:rsidR="00984426" w:rsidRPr="007C5C47" w:rsidRDefault="00984426" w:rsidP="00984426">
            <w:pPr>
              <w:spacing w:after="200"/>
              <w:ind w:left="113" w:right="113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</w:tcPr>
          <w:p w:rsidR="00984426" w:rsidRPr="007C5C47" w:rsidRDefault="00984426" w:rsidP="00984426">
            <w:pPr>
              <w:spacing w:after="200"/>
              <w:ind w:left="113" w:right="113"/>
              <w:contextualSpacing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</w:p>
        </w:tc>
      </w:tr>
      <w:tr w:rsidR="00984426" w:rsidRPr="007C5C47" w:rsidTr="00984426">
        <w:tc>
          <w:tcPr>
            <w:tcW w:w="1129" w:type="dxa"/>
            <w:vMerge w:val="restart"/>
            <w:textDirection w:val="btLr"/>
          </w:tcPr>
          <w:p w:rsidR="00984426" w:rsidRDefault="00984426" w:rsidP="00984426">
            <w:pPr>
              <w:spacing w:after="200" w:line="276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201</w:t>
            </w:r>
            <w:r w:rsidR="001927F4"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7</w:t>
            </w: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-</w:t>
            </w:r>
          </w:p>
          <w:p w:rsidR="00984426" w:rsidRPr="00143A95" w:rsidRDefault="00984426" w:rsidP="001927F4">
            <w:pPr>
              <w:spacing w:after="200" w:line="276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201</w:t>
            </w:r>
            <w:r w:rsidR="001927F4"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8</w:t>
            </w:r>
          </w:p>
        </w:tc>
        <w:tc>
          <w:tcPr>
            <w:tcW w:w="1843" w:type="dxa"/>
          </w:tcPr>
          <w:p w:rsidR="00984426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Русский язык</w:t>
            </w:r>
          </w:p>
        </w:tc>
        <w:tc>
          <w:tcPr>
            <w:tcW w:w="992" w:type="dxa"/>
          </w:tcPr>
          <w:p w:rsidR="00984426" w:rsidRPr="007C5C47" w:rsidRDefault="00AB4219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4</w:t>
            </w:r>
          </w:p>
        </w:tc>
        <w:tc>
          <w:tcPr>
            <w:tcW w:w="850" w:type="dxa"/>
          </w:tcPr>
          <w:p w:rsidR="00984426" w:rsidRPr="007C5C47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8</w:t>
            </w:r>
          </w:p>
        </w:tc>
        <w:tc>
          <w:tcPr>
            <w:tcW w:w="641" w:type="dxa"/>
          </w:tcPr>
          <w:p w:rsidR="00984426" w:rsidRPr="007C5C47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1</w:t>
            </w:r>
          </w:p>
        </w:tc>
        <w:tc>
          <w:tcPr>
            <w:tcW w:w="709" w:type="dxa"/>
          </w:tcPr>
          <w:p w:rsidR="00984426" w:rsidRPr="007C5C47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3</w:t>
            </w:r>
          </w:p>
        </w:tc>
        <w:tc>
          <w:tcPr>
            <w:tcW w:w="709" w:type="dxa"/>
          </w:tcPr>
          <w:p w:rsidR="00984426" w:rsidRPr="007C5C47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4</w:t>
            </w:r>
          </w:p>
        </w:tc>
        <w:tc>
          <w:tcPr>
            <w:tcW w:w="709" w:type="dxa"/>
          </w:tcPr>
          <w:p w:rsidR="00984426" w:rsidRPr="007C5C47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0</w:t>
            </w:r>
          </w:p>
        </w:tc>
        <w:tc>
          <w:tcPr>
            <w:tcW w:w="776" w:type="dxa"/>
          </w:tcPr>
          <w:p w:rsidR="00984426" w:rsidRPr="007C5C47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100</w:t>
            </w:r>
          </w:p>
        </w:tc>
        <w:tc>
          <w:tcPr>
            <w:tcW w:w="993" w:type="dxa"/>
          </w:tcPr>
          <w:p w:rsidR="00984426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50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84426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3.6</w:t>
            </w:r>
          </w:p>
        </w:tc>
      </w:tr>
      <w:tr w:rsidR="00984426" w:rsidRPr="007C5C47" w:rsidTr="00984426">
        <w:tc>
          <w:tcPr>
            <w:tcW w:w="1129" w:type="dxa"/>
            <w:vMerge/>
            <w:textDirection w:val="btLr"/>
          </w:tcPr>
          <w:p w:rsidR="00984426" w:rsidRDefault="00984426" w:rsidP="00984426">
            <w:pPr>
              <w:spacing w:after="200" w:line="276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</w:p>
        </w:tc>
        <w:tc>
          <w:tcPr>
            <w:tcW w:w="1843" w:type="dxa"/>
          </w:tcPr>
          <w:p w:rsidR="00984426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Математика</w:t>
            </w:r>
          </w:p>
        </w:tc>
        <w:tc>
          <w:tcPr>
            <w:tcW w:w="992" w:type="dxa"/>
          </w:tcPr>
          <w:p w:rsidR="00984426" w:rsidRDefault="00AB4219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4</w:t>
            </w:r>
          </w:p>
        </w:tc>
        <w:tc>
          <w:tcPr>
            <w:tcW w:w="850" w:type="dxa"/>
          </w:tcPr>
          <w:p w:rsidR="00984426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8</w:t>
            </w:r>
          </w:p>
        </w:tc>
        <w:tc>
          <w:tcPr>
            <w:tcW w:w="641" w:type="dxa"/>
          </w:tcPr>
          <w:p w:rsidR="00984426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2</w:t>
            </w:r>
          </w:p>
        </w:tc>
        <w:tc>
          <w:tcPr>
            <w:tcW w:w="709" w:type="dxa"/>
          </w:tcPr>
          <w:p w:rsidR="00984426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3</w:t>
            </w:r>
          </w:p>
        </w:tc>
        <w:tc>
          <w:tcPr>
            <w:tcW w:w="709" w:type="dxa"/>
          </w:tcPr>
          <w:p w:rsidR="00984426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3</w:t>
            </w:r>
          </w:p>
        </w:tc>
        <w:tc>
          <w:tcPr>
            <w:tcW w:w="709" w:type="dxa"/>
          </w:tcPr>
          <w:p w:rsidR="00984426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0</w:t>
            </w:r>
          </w:p>
        </w:tc>
        <w:tc>
          <w:tcPr>
            <w:tcW w:w="776" w:type="dxa"/>
          </w:tcPr>
          <w:p w:rsidR="00984426" w:rsidRPr="007C5C47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100</w:t>
            </w:r>
          </w:p>
        </w:tc>
        <w:tc>
          <w:tcPr>
            <w:tcW w:w="993" w:type="dxa"/>
          </w:tcPr>
          <w:p w:rsidR="00984426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62,5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84426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3.88</w:t>
            </w:r>
          </w:p>
        </w:tc>
      </w:tr>
      <w:tr w:rsidR="00984426" w:rsidRPr="007C5C47" w:rsidTr="00984426">
        <w:tc>
          <w:tcPr>
            <w:tcW w:w="1129" w:type="dxa"/>
            <w:vMerge/>
          </w:tcPr>
          <w:p w:rsidR="00984426" w:rsidRPr="007C5C47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</w:p>
        </w:tc>
        <w:tc>
          <w:tcPr>
            <w:tcW w:w="1843" w:type="dxa"/>
          </w:tcPr>
          <w:p w:rsidR="00984426" w:rsidRPr="007C5C47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</w:p>
        </w:tc>
        <w:tc>
          <w:tcPr>
            <w:tcW w:w="992" w:type="dxa"/>
          </w:tcPr>
          <w:p w:rsidR="00984426" w:rsidRPr="007C5C47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 w:rsidRPr="007C5C47"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Всего</w:t>
            </w: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984426" w:rsidRPr="007C5C47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16</w:t>
            </w:r>
          </w:p>
        </w:tc>
        <w:tc>
          <w:tcPr>
            <w:tcW w:w="641" w:type="dxa"/>
          </w:tcPr>
          <w:p w:rsidR="00984426" w:rsidRPr="007C5C47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3</w:t>
            </w:r>
          </w:p>
        </w:tc>
        <w:tc>
          <w:tcPr>
            <w:tcW w:w="709" w:type="dxa"/>
          </w:tcPr>
          <w:p w:rsidR="00984426" w:rsidRPr="007C5C47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6</w:t>
            </w:r>
          </w:p>
        </w:tc>
        <w:tc>
          <w:tcPr>
            <w:tcW w:w="709" w:type="dxa"/>
          </w:tcPr>
          <w:p w:rsidR="00984426" w:rsidRPr="007C5C47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7</w:t>
            </w:r>
          </w:p>
        </w:tc>
        <w:tc>
          <w:tcPr>
            <w:tcW w:w="709" w:type="dxa"/>
          </w:tcPr>
          <w:p w:rsidR="00984426" w:rsidRPr="007C5C47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0</w:t>
            </w:r>
          </w:p>
        </w:tc>
        <w:tc>
          <w:tcPr>
            <w:tcW w:w="776" w:type="dxa"/>
          </w:tcPr>
          <w:p w:rsidR="00984426" w:rsidRPr="007C5C47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100</w:t>
            </w:r>
          </w:p>
        </w:tc>
        <w:tc>
          <w:tcPr>
            <w:tcW w:w="993" w:type="dxa"/>
          </w:tcPr>
          <w:p w:rsidR="00984426" w:rsidRPr="007C5C47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56,25</w:t>
            </w:r>
          </w:p>
        </w:tc>
        <w:tc>
          <w:tcPr>
            <w:tcW w:w="708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984426" w:rsidRPr="007C5C47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3,75</w:t>
            </w:r>
          </w:p>
        </w:tc>
      </w:tr>
    </w:tbl>
    <w:p w:rsidR="00984426" w:rsidRDefault="00984426" w:rsidP="007C5C47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10"/>
          <w:szCs w:val="26"/>
          <w:lang w:eastAsia="ru-RU"/>
        </w:rPr>
      </w:pPr>
    </w:p>
    <w:p w:rsidR="00984426" w:rsidRDefault="00984426" w:rsidP="007C5C47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10"/>
          <w:szCs w:val="26"/>
          <w:lang w:eastAsia="ru-RU"/>
        </w:rPr>
      </w:pPr>
    </w:p>
    <w:p w:rsidR="00984426" w:rsidRDefault="00984426" w:rsidP="007C5C47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10"/>
          <w:szCs w:val="26"/>
          <w:lang w:eastAsia="ru-RU"/>
        </w:rPr>
      </w:pPr>
    </w:p>
    <w:p w:rsidR="00984426" w:rsidRPr="00326770" w:rsidRDefault="00984426" w:rsidP="007C5C47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10"/>
          <w:szCs w:val="26"/>
          <w:lang w:eastAsia="ru-RU"/>
        </w:rPr>
      </w:pPr>
    </w:p>
    <w:tbl>
      <w:tblPr>
        <w:tblStyle w:val="aa"/>
        <w:tblpPr w:leftFromText="180" w:rightFromText="180" w:vertAnchor="text" w:horzAnchor="margin" w:tblpXSpec="center" w:tblpY="76"/>
        <w:tblOverlap w:val="never"/>
        <w:tblW w:w="10059" w:type="dxa"/>
        <w:tblLayout w:type="fixed"/>
        <w:tblLook w:val="04A0" w:firstRow="1" w:lastRow="0" w:firstColumn="1" w:lastColumn="0" w:noHBand="0" w:noVBand="1"/>
      </w:tblPr>
      <w:tblGrid>
        <w:gridCol w:w="1129"/>
        <w:gridCol w:w="1843"/>
        <w:gridCol w:w="992"/>
        <w:gridCol w:w="850"/>
        <w:gridCol w:w="641"/>
        <w:gridCol w:w="709"/>
        <w:gridCol w:w="709"/>
        <w:gridCol w:w="709"/>
        <w:gridCol w:w="776"/>
        <w:gridCol w:w="993"/>
        <w:gridCol w:w="708"/>
      </w:tblGrid>
      <w:tr w:rsidR="00984426" w:rsidRPr="007C5C47" w:rsidTr="00984426">
        <w:trPr>
          <w:trHeight w:val="1268"/>
        </w:trPr>
        <w:tc>
          <w:tcPr>
            <w:tcW w:w="1129" w:type="dxa"/>
            <w:vMerge w:val="restart"/>
            <w:textDirection w:val="btLr"/>
          </w:tcPr>
          <w:p w:rsidR="00984426" w:rsidRDefault="00984426" w:rsidP="00984426">
            <w:pPr>
              <w:spacing w:after="200"/>
              <w:ind w:left="113" w:right="113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 xml:space="preserve">Учебный </w:t>
            </w:r>
          </w:p>
          <w:p w:rsidR="00984426" w:rsidRPr="007C5C47" w:rsidRDefault="00984426" w:rsidP="00984426">
            <w:pPr>
              <w:spacing w:after="200"/>
              <w:ind w:left="113" w:right="113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год</w:t>
            </w:r>
          </w:p>
        </w:tc>
        <w:tc>
          <w:tcPr>
            <w:tcW w:w="1843" w:type="dxa"/>
            <w:vMerge w:val="restart"/>
          </w:tcPr>
          <w:p w:rsidR="00984426" w:rsidRDefault="00984426" w:rsidP="00984426">
            <w:pPr>
              <w:spacing w:after="200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</w:p>
          <w:p w:rsidR="00984426" w:rsidRDefault="00984426" w:rsidP="00984426">
            <w:pPr>
              <w:spacing w:after="200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</w:p>
          <w:p w:rsidR="00984426" w:rsidRDefault="00984426" w:rsidP="00984426">
            <w:pPr>
              <w:spacing w:after="200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</w:p>
          <w:p w:rsidR="00984426" w:rsidRDefault="00984426" w:rsidP="00984426">
            <w:pPr>
              <w:spacing w:after="200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Предмет</w:t>
            </w:r>
          </w:p>
        </w:tc>
        <w:tc>
          <w:tcPr>
            <w:tcW w:w="992" w:type="dxa"/>
            <w:vMerge w:val="restart"/>
            <w:textDirection w:val="btLr"/>
          </w:tcPr>
          <w:p w:rsidR="00984426" w:rsidRPr="007C5C47" w:rsidRDefault="00984426" w:rsidP="00984426">
            <w:pPr>
              <w:spacing w:after="200"/>
              <w:ind w:left="113" w:right="113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 xml:space="preserve">Класс </w:t>
            </w:r>
          </w:p>
        </w:tc>
        <w:tc>
          <w:tcPr>
            <w:tcW w:w="850" w:type="dxa"/>
            <w:vMerge w:val="restart"/>
            <w:textDirection w:val="btLr"/>
          </w:tcPr>
          <w:p w:rsidR="00984426" w:rsidRPr="007C5C47" w:rsidRDefault="00984426" w:rsidP="00984426">
            <w:pPr>
              <w:spacing w:after="200"/>
              <w:ind w:left="113" w:right="113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Количество учащихся</w:t>
            </w:r>
          </w:p>
        </w:tc>
        <w:tc>
          <w:tcPr>
            <w:tcW w:w="2768" w:type="dxa"/>
            <w:gridSpan w:val="4"/>
          </w:tcPr>
          <w:p w:rsidR="00984426" w:rsidRDefault="00984426" w:rsidP="00984426">
            <w:pPr>
              <w:spacing w:after="200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</w:p>
          <w:p w:rsidR="00984426" w:rsidRDefault="00984426" w:rsidP="00984426">
            <w:pPr>
              <w:spacing w:after="200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 xml:space="preserve">Оценки </w:t>
            </w:r>
          </w:p>
        </w:tc>
        <w:tc>
          <w:tcPr>
            <w:tcW w:w="776" w:type="dxa"/>
            <w:vMerge w:val="restart"/>
            <w:textDirection w:val="btLr"/>
          </w:tcPr>
          <w:p w:rsidR="00984426" w:rsidRPr="007C5C47" w:rsidRDefault="00984426" w:rsidP="00984426">
            <w:pPr>
              <w:spacing w:after="200"/>
              <w:ind w:left="113" w:right="113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% успеваемости</w:t>
            </w:r>
          </w:p>
        </w:tc>
        <w:tc>
          <w:tcPr>
            <w:tcW w:w="993" w:type="dxa"/>
            <w:vMerge w:val="restart"/>
            <w:textDirection w:val="btLr"/>
          </w:tcPr>
          <w:p w:rsidR="00984426" w:rsidRPr="007C5C47" w:rsidRDefault="00984426" w:rsidP="00984426">
            <w:pPr>
              <w:spacing w:after="200"/>
              <w:ind w:left="113" w:right="113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 xml:space="preserve">% качества </w:t>
            </w:r>
          </w:p>
        </w:tc>
        <w:tc>
          <w:tcPr>
            <w:tcW w:w="708" w:type="dxa"/>
            <w:vMerge w:val="restart"/>
            <w:textDirection w:val="btLr"/>
          </w:tcPr>
          <w:p w:rsidR="00984426" w:rsidRPr="007C5C47" w:rsidRDefault="00984426" w:rsidP="00984426">
            <w:pPr>
              <w:spacing w:after="200"/>
              <w:ind w:left="113" w:right="113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Средний балл</w:t>
            </w:r>
          </w:p>
        </w:tc>
      </w:tr>
      <w:tr w:rsidR="00984426" w:rsidRPr="007C5C47" w:rsidTr="00984426">
        <w:trPr>
          <w:trHeight w:val="845"/>
        </w:trPr>
        <w:tc>
          <w:tcPr>
            <w:tcW w:w="1129" w:type="dxa"/>
            <w:vMerge/>
            <w:textDirection w:val="btLr"/>
          </w:tcPr>
          <w:p w:rsidR="00984426" w:rsidRPr="007C5C47" w:rsidRDefault="00984426" w:rsidP="00984426">
            <w:pPr>
              <w:spacing w:after="200"/>
              <w:ind w:left="113" w:right="113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</w:p>
        </w:tc>
        <w:tc>
          <w:tcPr>
            <w:tcW w:w="1843" w:type="dxa"/>
            <w:vMerge/>
            <w:textDirection w:val="btLr"/>
          </w:tcPr>
          <w:p w:rsidR="00984426" w:rsidRPr="007C5C47" w:rsidRDefault="00984426" w:rsidP="00984426">
            <w:pPr>
              <w:spacing w:after="200"/>
              <w:ind w:left="113" w:right="113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</w:p>
        </w:tc>
        <w:tc>
          <w:tcPr>
            <w:tcW w:w="992" w:type="dxa"/>
            <w:vMerge/>
            <w:textDirection w:val="btLr"/>
          </w:tcPr>
          <w:p w:rsidR="00984426" w:rsidRPr="007C5C47" w:rsidRDefault="00984426" w:rsidP="00984426">
            <w:pPr>
              <w:spacing w:after="200"/>
              <w:ind w:left="113" w:right="113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</w:p>
        </w:tc>
        <w:tc>
          <w:tcPr>
            <w:tcW w:w="850" w:type="dxa"/>
            <w:vMerge/>
            <w:textDirection w:val="btLr"/>
          </w:tcPr>
          <w:p w:rsidR="00984426" w:rsidRPr="007C5C47" w:rsidRDefault="00984426" w:rsidP="00984426">
            <w:pPr>
              <w:spacing w:after="200"/>
              <w:ind w:left="113" w:right="113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</w:p>
        </w:tc>
        <w:tc>
          <w:tcPr>
            <w:tcW w:w="641" w:type="dxa"/>
          </w:tcPr>
          <w:p w:rsidR="00984426" w:rsidRPr="007C5C47" w:rsidRDefault="00984426" w:rsidP="00984426">
            <w:pPr>
              <w:spacing w:after="200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5</w:t>
            </w:r>
          </w:p>
        </w:tc>
        <w:tc>
          <w:tcPr>
            <w:tcW w:w="709" w:type="dxa"/>
          </w:tcPr>
          <w:p w:rsidR="00984426" w:rsidRPr="007C5C47" w:rsidRDefault="00984426" w:rsidP="00984426">
            <w:pPr>
              <w:spacing w:after="200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4</w:t>
            </w:r>
          </w:p>
        </w:tc>
        <w:tc>
          <w:tcPr>
            <w:tcW w:w="709" w:type="dxa"/>
          </w:tcPr>
          <w:p w:rsidR="00984426" w:rsidRPr="007C5C47" w:rsidRDefault="00984426" w:rsidP="00984426">
            <w:pPr>
              <w:spacing w:after="200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3</w:t>
            </w:r>
          </w:p>
        </w:tc>
        <w:tc>
          <w:tcPr>
            <w:tcW w:w="709" w:type="dxa"/>
          </w:tcPr>
          <w:p w:rsidR="00984426" w:rsidRPr="007C5C47" w:rsidRDefault="00984426" w:rsidP="00984426">
            <w:pPr>
              <w:spacing w:after="200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2</w:t>
            </w:r>
          </w:p>
        </w:tc>
        <w:tc>
          <w:tcPr>
            <w:tcW w:w="776" w:type="dxa"/>
            <w:vMerge/>
            <w:textDirection w:val="btLr"/>
          </w:tcPr>
          <w:p w:rsidR="00984426" w:rsidRPr="007C5C47" w:rsidRDefault="00984426" w:rsidP="00984426">
            <w:pPr>
              <w:spacing w:after="200"/>
              <w:ind w:left="113" w:right="113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</w:p>
        </w:tc>
        <w:tc>
          <w:tcPr>
            <w:tcW w:w="993" w:type="dxa"/>
            <w:vMerge/>
            <w:textDirection w:val="btLr"/>
          </w:tcPr>
          <w:p w:rsidR="00984426" w:rsidRPr="007C5C47" w:rsidRDefault="00984426" w:rsidP="00984426">
            <w:pPr>
              <w:spacing w:after="200"/>
              <w:ind w:left="113" w:right="113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</w:tcPr>
          <w:p w:rsidR="00984426" w:rsidRPr="007C5C47" w:rsidRDefault="00984426" w:rsidP="00984426">
            <w:pPr>
              <w:spacing w:after="200"/>
              <w:ind w:left="113" w:right="113"/>
              <w:contextualSpacing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</w:p>
        </w:tc>
      </w:tr>
      <w:tr w:rsidR="00984426" w:rsidRPr="007C5C47" w:rsidTr="00984426">
        <w:tc>
          <w:tcPr>
            <w:tcW w:w="1129" w:type="dxa"/>
            <w:vMerge w:val="restart"/>
            <w:textDirection w:val="btLr"/>
          </w:tcPr>
          <w:p w:rsidR="00984426" w:rsidRDefault="00AB4219" w:rsidP="00984426">
            <w:pPr>
              <w:spacing w:after="200" w:line="276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201</w:t>
            </w:r>
            <w:r w:rsidR="001927F4"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8</w:t>
            </w:r>
            <w:r w:rsidR="00984426"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-</w:t>
            </w:r>
          </w:p>
          <w:p w:rsidR="00984426" w:rsidRPr="00143A95" w:rsidRDefault="00AB4219" w:rsidP="001927F4">
            <w:pPr>
              <w:spacing w:after="200" w:line="276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201</w:t>
            </w:r>
            <w:r w:rsidR="001927F4"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9</w:t>
            </w:r>
          </w:p>
        </w:tc>
        <w:tc>
          <w:tcPr>
            <w:tcW w:w="1843" w:type="dxa"/>
          </w:tcPr>
          <w:p w:rsidR="00984426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Русский язык</w:t>
            </w:r>
          </w:p>
        </w:tc>
        <w:tc>
          <w:tcPr>
            <w:tcW w:w="992" w:type="dxa"/>
          </w:tcPr>
          <w:p w:rsidR="00984426" w:rsidRPr="007C5C47" w:rsidRDefault="008957A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2</w:t>
            </w:r>
          </w:p>
        </w:tc>
        <w:tc>
          <w:tcPr>
            <w:tcW w:w="850" w:type="dxa"/>
          </w:tcPr>
          <w:p w:rsidR="00984426" w:rsidRPr="007C5C47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7</w:t>
            </w:r>
          </w:p>
        </w:tc>
        <w:tc>
          <w:tcPr>
            <w:tcW w:w="641" w:type="dxa"/>
          </w:tcPr>
          <w:p w:rsidR="00984426" w:rsidRPr="007C5C47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2</w:t>
            </w:r>
          </w:p>
        </w:tc>
        <w:tc>
          <w:tcPr>
            <w:tcW w:w="709" w:type="dxa"/>
          </w:tcPr>
          <w:p w:rsidR="00984426" w:rsidRPr="007C5C47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2</w:t>
            </w:r>
          </w:p>
        </w:tc>
        <w:tc>
          <w:tcPr>
            <w:tcW w:w="709" w:type="dxa"/>
          </w:tcPr>
          <w:p w:rsidR="00984426" w:rsidRPr="007C5C47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3</w:t>
            </w:r>
          </w:p>
        </w:tc>
        <w:tc>
          <w:tcPr>
            <w:tcW w:w="709" w:type="dxa"/>
          </w:tcPr>
          <w:p w:rsidR="00984426" w:rsidRPr="007C5C47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0</w:t>
            </w:r>
          </w:p>
        </w:tc>
        <w:tc>
          <w:tcPr>
            <w:tcW w:w="776" w:type="dxa"/>
          </w:tcPr>
          <w:p w:rsidR="00984426" w:rsidRPr="007C5C47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100</w:t>
            </w:r>
          </w:p>
        </w:tc>
        <w:tc>
          <w:tcPr>
            <w:tcW w:w="993" w:type="dxa"/>
          </w:tcPr>
          <w:p w:rsidR="00984426" w:rsidRDefault="001B79BD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57,1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84426" w:rsidRDefault="001B79BD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3,86</w:t>
            </w:r>
          </w:p>
        </w:tc>
      </w:tr>
      <w:tr w:rsidR="00984426" w:rsidRPr="007C5C47" w:rsidTr="00984426">
        <w:tc>
          <w:tcPr>
            <w:tcW w:w="1129" w:type="dxa"/>
            <w:vMerge/>
            <w:textDirection w:val="btLr"/>
          </w:tcPr>
          <w:p w:rsidR="00984426" w:rsidRDefault="00984426" w:rsidP="00984426">
            <w:pPr>
              <w:spacing w:after="200" w:line="276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</w:p>
        </w:tc>
        <w:tc>
          <w:tcPr>
            <w:tcW w:w="1843" w:type="dxa"/>
          </w:tcPr>
          <w:p w:rsidR="00984426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Математика</w:t>
            </w:r>
          </w:p>
        </w:tc>
        <w:tc>
          <w:tcPr>
            <w:tcW w:w="992" w:type="dxa"/>
          </w:tcPr>
          <w:p w:rsidR="00984426" w:rsidRDefault="00AB4219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2</w:t>
            </w:r>
          </w:p>
        </w:tc>
        <w:tc>
          <w:tcPr>
            <w:tcW w:w="850" w:type="dxa"/>
          </w:tcPr>
          <w:p w:rsidR="00984426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7</w:t>
            </w:r>
          </w:p>
        </w:tc>
        <w:tc>
          <w:tcPr>
            <w:tcW w:w="641" w:type="dxa"/>
          </w:tcPr>
          <w:p w:rsidR="00984426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2</w:t>
            </w:r>
          </w:p>
        </w:tc>
        <w:tc>
          <w:tcPr>
            <w:tcW w:w="709" w:type="dxa"/>
          </w:tcPr>
          <w:p w:rsidR="00984426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3</w:t>
            </w:r>
          </w:p>
        </w:tc>
        <w:tc>
          <w:tcPr>
            <w:tcW w:w="709" w:type="dxa"/>
          </w:tcPr>
          <w:p w:rsidR="00984426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2</w:t>
            </w:r>
          </w:p>
        </w:tc>
        <w:tc>
          <w:tcPr>
            <w:tcW w:w="709" w:type="dxa"/>
          </w:tcPr>
          <w:p w:rsidR="00984426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0</w:t>
            </w:r>
          </w:p>
        </w:tc>
        <w:tc>
          <w:tcPr>
            <w:tcW w:w="776" w:type="dxa"/>
          </w:tcPr>
          <w:p w:rsidR="00984426" w:rsidRPr="007C5C47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100</w:t>
            </w:r>
          </w:p>
        </w:tc>
        <w:tc>
          <w:tcPr>
            <w:tcW w:w="993" w:type="dxa"/>
          </w:tcPr>
          <w:p w:rsidR="00984426" w:rsidRDefault="001B79BD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71,4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84426" w:rsidRDefault="001B79BD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4</w:t>
            </w:r>
          </w:p>
        </w:tc>
      </w:tr>
      <w:tr w:rsidR="00984426" w:rsidRPr="007C5C47" w:rsidTr="00984426">
        <w:tc>
          <w:tcPr>
            <w:tcW w:w="1129" w:type="dxa"/>
            <w:vMerge/>
          </w:tcPr>
          <w:p w:rsidR="00984426" w:rsidRPr="007C5C47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</w:p>
        </w:tc>
        <w:tc>
          <w:tcPr>
            <w:tcW w:w="1843" w:type="dxa"/>
          </w:tcPr>
          <w:p w:rsidR="00984426" w:rsidRPr="007C5C47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</w:p>
        </w:tc>
        <w:tc>
          <w:tcPr>
            <w:tcW w:w="992" w:type="dxa"/>
          </w:tcPr>
          <w:p w:rsidR="00984426" w:rsidRPr="007C5C47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 w:rsidRPr="007C5C47"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Всего</w:t>
            </w: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984426" w:rsidRPr="007C5C47" w:rsidRDefault="001B79BD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14</w:t>
            </w:r>
          </w:p>
        </w:tc>
        <w:tc>
          <w:tcPr>
            <w:tcW w:w="641" w:type="dxa"/>
          </w:tcPr>
          <w:p w:rsidR="00984426" w:rsidRPr="007C5C47" w:rsidRDefault="001B79BD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4</w:t>
            </w:r>
          </w:p>
        </w:tc>
        <w:tc>
          <w:tcPr>
            <w:tcW w:w="709" w:type="dxa"/>
          </w:tcPr>
          <w:p w:rsidR="00984426" w:rsidRPr="007C5C47" w:rsidRDefault="001B79BD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5</w:t>
            </w:r>
          </w:p>
        </w:tc>
        <w:tc>
          <w:tcPr>
            <w:tcW w:w="709" w:type="dxa"/>
          </w:tcPr>
          <w:p w:rsidR="00984426" w:rsidRPr="007C5C47" w:rsidRDefault="001B79BD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5</w:t>
            </w:r>
          </w:p>
        </w:tc>
        <w:tc>
          <w:tcPr>
            <w:tcW w:w="709" w:type="dxa"/>
          </w:tcPr>
          <w:p w:rsidR="00984426" w:rsidRPr="007C5C47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0</w:t>
            </w:r>
          </w:p>
        </w:tc>
        <w:tc>
          <w:tcPr>
            <w:tcW w:w="776" w:type="dxa"/>
          </w:tcPr>
          <w:p w:rsidR="00984426" w:rsidRPr="007C5C47" w:rsidRDefault="00984426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100</w:t>
            </w:r>
          </w:p>
        </w:tc>
        <w:tc>
          <w:tcPr>
            <w:tcW w:w="993" w:type="dxa"/>
          </w:tcPr>
          <w:p w:rsidR="00984426" w:rsidRPr="007C5C47" w:rsidRDefault="001B79BD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64,25</w:t>
            </w:r>
          </w:p>
        </w:tc>
        <w:tc>
          <w:tcPr>
            <w:tcW w:w="708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984426" w:rsidRPr="007C5C47" w:rsidRDefault="001B79BD" w:rsidP="0098442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6"/>
                <w:lang w:eastAsia="ru-RU"/>
              </w:rPr>
              <w:t>3,93</w:t>
            </w:r>
          </w:p>
        </w:tc>
      </w:tr>
    </w:tbl>
    <w:p w:rsidR="00F93633" w:rsidRPr="00E5638C" w:rsidRDefault="00F93633" w:rsidP="00E5638C">
      <w:pPr>
        <w:tabs>
          <w:tab w:val="left" w:pos="5954"/>
        </w:tabs>
        <w:spacing w:after="200" w:line="276" w:lineRule="auto"/>
        <w:rPr>
          <w:rFonts w:ascii="Times New Roman" w:eastAsiaTheme="minorEastAsia" w:hAnsi="Times New Roman" w:cs="Times New Roman"/>
          <w:b/>
          <w:sz w:val="28"/>
          <w:szCs w:val="26"/>
          <w:lang w:eastAsia="ru-RU"/>
          <w14:textOutline w14:w="9525" w14:cap="rnd" w14:cmpd="sng" w14:algn="ctr">
            <w14:gradFill>
              <w14:gsLst>
                <w14:gs w14:pos="0">
                  <w14:schemeClr w14:val="accent1">
                    <w14:lumMod w14:val="5000"/>
                    <w14:lumOff w14:val="95000"/>
                  </w14:schemeClr>
                </w14:gs>
                <w14:gs w14:pos="74000">
                  <w14:schemeClr w14:val="accent1">
                    <w14:lumMod w14:val="45000"/>
                    <w14:lumOff w14:val="55000"/>
                  </w14:schemeClr>
                </w14:gs>
                <w14:gs w14:pos="83000">
                  <w14:schemeClr w14:val="accent1">
                    <w14:lumMod w14:val="45000"/>
                    <w14:lumOff w14:val="55000"/>
                  </w14:schemeClr>
                </w14:gs>
                <w14:gs w14:pos="100000">
                  <w14:schemeClr w14:val="accent1">
                    <w14:lumMod w14:val="30000"/>
                    <w14:lumOff w14:val="70000"/>
                  </w14:schemeClr>
                </w14:gs>
              </w14:gsLst>
              <w14:lin w14:ang="5400000" w14:scaled="0"/>
            </w14:gradFill>
            <w14:prstDash w14:val="solid"/>
            <w14:bevel/>
          </w14:textOutline>
        </w:rPr>
      </w:pPr>
    </w:p>
    <w:p w:rsidR="007C5C47" w:rsidRPr="00326770" w:rsidRDefault="007C5C47" w:rsidP="00E5638C">
      <w:pPr>
        <w:spacing w:after="200" w:line="276" w:lineRule="auto"/>
        <w:rPr>
          <w:rFonts w:ascii="Times New Roman" w:eastAsiaTheme="minorEastAsia" w:hAnsi="Times New Roman" w:cs="Times New Roman"/>
          <w:b/>
          <w:sz w:val="6"/>
          <w:szCs w:val="26"/>
          <w:lang w:eastAsia="ru-RU"/>
          <w14:textOutline w14:w="25400" w14:cap="rnd" w14:cmpd="sng" w14:algn="ctr">
            <w14:solidFill>
              <w14:schemeClr w14:val="tx1">
                <w14:alpha w14:val="4000"/>
              </w14:schemeClr>
            </w14:solidFill>
            <w14:prstDash w14:val="solid"/>
            <w14:bevel/>
          </w14:textOutline>
        </w:rPr>
      </w:pPr>
    </w:p>
    <w:p w:rsidR="00974217" w:rsidRDefault="00F361E4" w:rsidP="00F361E4">
      <w:pPr>
        <w:spacing w:after="200" w:line="276" w:lineRule="auto"/>
        <w:jc w:val="both"/>
        <w:rPr>
          <w:rFonts w:ascii="Times New Roman" w:eastAsiaTheme="minorEastAsia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6"/>
          <w:lang w:eastAsia="ru-RU"/>
        </w:rPr>
        <w:t xml:space="preserve">                  </w:t>
      </w:r>
    </w:p>
    <w:p w:rsidR="001927F4" w:rsidRPr="001927F4" w:rsidRDefault="0062398C" w:rsidP="001927F4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6"/>
          <w:lang w:eastAsia="ru-RU"/>
        </w:rPr>
        <w:t xml:space="preserve">               </w:t>
      </w:r>
      <w:r w:rsidR="001927F4" w:rsidRPr="001927F4">
        <w:rPr>
          <w:rFonts w:ascii="Times New Roman" w:eastAsiaTheme="minorEastAsia" w:hAnsi="Times New Roman" w:cs="Times New Roman"/>
          <w:b/>
          <w:sz w:val="28"/>
          <w:szCs w:val="26"/>
          <w:lang w:eastAsia="ru-RU"/>
        </w:rPr>
        <w:t>Зам. директора по УВР:                                                        Хамутаева Г.А.</w:t>
      </w:r>
    </w:p>
    <w:p w:rsidR="001927F4" w:rsidRPr="001927F4" w:rsidRDefault="001927F4" w:rsidP="001927F4">
      <w:pPr>
        <w:spacing w:after="200" w:line="276" w:lineRule="auto"/>
        <w:rPr>
          <w:rFonts w:ascii="Times New Roman" w:eastAsiaTheme="minorEastAsia" w:hAnsi="Times New Roman" w:cs="Times New Roman"/>
          <w:b/>
          <w:sz w:val="28"/>
          <w:szCs w:val="26"/>
          <w:lang w:eastAsia="ru-RU"/>
        </w:rPr>
      </w:pPr>
    </w:p>
    <w:p w:rsidR="007C5C47" w:rsidRDefault="001927F4" w:rsidP="001927F4">
      <w:pPr>
        <w:spacing w:after="200" w:line="276" w:lineRule="auto"/>
        <w:jc w:val="center"/>
        <w:rPr>
          <w:rFonts w:ascii="Times New Roman" w:eastAsiaTheme="minorEastAsia" w:hAnsi="Times New Roman" w:cs="Times New Roman"/>
          <w:sz w:val="28"/>
          <w:szCs w:val="26"/>
          <w:lang w:eastAsia="ru-RU"/>
        </w:rPr>
      </w:pPr>
      <w:r w:rsidRPr="001927F4">
        <w:rPr>
          <w:rFonts w:ascii="Times New Roman" w:eastAsiaTheme="minorEastAsia" w:hAnsi="Times New Roman" w:cs="Times New Roman"/>
          <w:b/>
          <w:sz w:val="28"/>
          <w:szCs w:val="26"/>
          <w:lang w:eastAsia="ru-RU"/>
        </w:rPr>
        <w:t xml:space="preserve">              Директор школы                                                               </w:t>
      </w:r>
      <w:r w:rsidRPr="001927F4">
        <w:rPr>
          <w:rFonts w:ascii="Times New Roman" w:eastAsiaTheme="minorEastAsia" w:hAnsi="Times New Roman" w:cs="Times New Roman"/>
          <w:b/>
          <w:sz w:val="28"/>
          <w:szCs w:val="26"/>
          <w:lang w:eastAsia="ru-RU"/>
        </w:rPr>
        <w:tab/>
        <w:t>Зубаиров З.У.</w:t>
      </w:r>
    </w:p>
    <w:p w:rsidR="000C0AF4" w:rsidRDefault="000C0AF4" w:rsidP="007C5C47">
      <w:pPr>
        <w:spacing w:after="200" w:line="276" w:lineRule="auto"/>
        <w:jc w:val="center"/>
        <w:rPr>
          <w:rFonts w:ascii="Times New Roman" w:eastAsiaTheme="minorEastAsia" w:hAnsi="Times New Roman" w:cs="Times New Roman"/>
          <w:sz w:val="28"/>
          <w:szCs w:val="26"/>
          <w:lang w:eastAsia="ru-RU"/>
        </w:rPr>
      </w:pPr>
    </w:p>
    <w:p w:rsidR="000C0AF4" w:rsidRDefault="000C0AF4" w:rsidP="007C5C47">
      <w:pPr>
        <w:spacing w:after="200" w:line="276" w:lineRule="auto"/>
        <w:jc w:val="center"/>
        <w:rPr>
          <w:rFonts w:ascii="Times New Roman" w:eastAsiaTheme="minorEastAsia" w:hAnsi="Times New Roman" w:cs="Times New Roman"/>
          <w:sz w:val="28"/>
          <w:szCs w:val="26"/>
          <w:lang w:eastAsia="ru-RU"/>
        </w:rPr>
      </w:pPr>
    </w:p>
    <w:p w:rsidR="000C0AF4" w:rsidRDefault="000C0AF4" w:rsidP="007C5C47">
      <w:pPr>
        <w:spacing w:after="200" w:line="276" w:lineRule="auto"/>
        <w:jc w:val="center"/>
        <w:rPr>
          <w:rFonts w:ascii="Times New Roman" w:eastAsiaTheme="minorEastAsia" w:hAnsi="Times New Roman" w:cs="Times New Roman"/>
          <w:sz w:val="28"/>
          <w:szCs w:val="26"/>
          <w:lang w:eastAsia="ru-RU"/>
        </w:rPr>
      </w:pPr>
    </w:p>
    <w:p w:rsidR="000C0AF4" w:rsidRDefault="000C0AF4" w:rsidP="007C5C47">
      <w:pPr>
        <w:spacing w:after="200" w:line="276" w:lineRule="auto"/>
        <w:jc w:val="center"/>
        <w:rPr>
          <w:rFonts w:ascii="Times New Roman" w:eastAsiaTheme="minorEastAsia" w:hAnsi="Times New Roman" w:cs="Times New Roman"/>
          <w:sz w:val="28"/>
          <w:szCs w:val="26"/>
          <w:lang w:eastAsia="ru-RU"/>
        </w:rPr>
      </w:pPr>
    </w:p>
    <w:p w:rsidR="000C0AF4" w:rsidRDefault="000C0AF4" w:rsidP="007C5C47">
      <w:pPr>
        <w:spacing w:after="200" w:line="276" w:lineRule="auto"/>
        <w:jc w:val="center"/>
        <w:rPr>
          <w:rFonts w:ascii="Times New Roman" w:eastAsiaTheme="minorEastAsia" w:hAnsi="Times New Roman" w:cs="Times New Roman"/>
          <w:sz w:val="28"/>
          <w:szCs w:val="26"/>
          <w:lang w:eastAsia="ru-RU"/>
        </w:rPr>
      </w:pPr>
    </w:p>
    <w:p w:rsidR="000C0AF4" w:rsidRDefault="000C0AF4" w:rsidP="007C5C47">
      <w:pPr>
        <w:spacing w:after="200" w:line="276" w:lineRule="auto"/>
        <w:jc w:val="center"/>
        <w:rPr>
          <w:rFonts w:ascii="Times New Roman" w:eastAsiaTheme="minorEastAsia" w:hAnsi="Times New Roman" w:cs="Times New Roman"/>
          <w:sz w:val="28"/>
          <w:szCs w:val="26"/>
          <w:lang w:eastAsia="ru-RU"/>
        </w:rPr>
      </w:pPr>
    </w:p>
    <w:p w:rsidR="001927F4" w:rsidRDefault="001927F4" w:rsidP="007C5C47">
      <w:pPr>
        <w:spacing w:after="200" w:line="276" w:lineRule="auto"/>
        <w:jc w:val="center"/>
        <w:rPr>
          <w:rFonts w:ascii="Times New Roman" w:eastAsiaTheme="minorEastAsia" w:hAnsi="Times New Roman" w:cs="Times New Roman"/>
          <w:sz w:val="28"/>
          <w:szCs w:val="26"/>
          <w:lang w:eastAsia="ru-RU"/>
        </w:rPr>
      </w:pPr>
    </w:p>
    <w:p w:rsidR="001927F4" w:rsidRDefault="001927F4" w:rsidP="007C5C47">
      <w:pPr>
        <w:spacing w:after="200" w:line="276" w:lineRule="auto"/>
        <w:jc w:val="center"/>
        <w:rPr>
          <w:rFonts w:ascii="Times New Roman" w:eastAsiaTheme="minorEastAsia" w:hAnsi="Times New Roman" w:cs="Times New Roman"/>
          <w:sz w:val="28"/>
          <w:szCs w:val="26"/>
          <w:lang w:eastAsia="ru-RU"/>
        </w:rPr>
      </w:pPr>
    </w:p>
    <w:p w:rsidR="000C0AF4" w:rsidRDefault="000C0AF4" w:rsidP="007C5C47">
      <w:pPr>
        <w:spacing w:after="200" w:line="276" w:lineRule="auto"/>
        <w:jc w:val="center"/>
        <w:rPr>
          <w:rFonts w:ascii="Times New Roman" w:eastAsiaTheme="minorEastAsia" w:hAnsi="Times New Roman" w:cs="Times New Roman"/>
          <w:sz w:val="28"/>
          <w:szCs w:val="26"/>
          <w:lang w:eastAsia="ru-RU"/>
        </w:rPr>
      </w:pPr>
      <w:bookmarkStart w:id="0" w:name="_GoBack"/>
      <w:bookmarkEnd w:id="0"/>
    </w:p>
    <w:sectPr w:rsidR="000C0AF4" w:rsidSect="00D05082">
      <w:pgSz w:w="11906" w:h="16838"/>
      <w:pgMar w:top="851" w:right="707" w:bottom="851" w:left="1134" w:header="708" w:footer="5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11DE" w:rsidRDefault="003211DE" w:rsidP="00EA3B45">
      <w:pPr>
        <w:spacing w:after="0" w:line="240" w:lineRule="auto"/>
      </w:pPr>
      <w:r>
        <w:separator/>
      </w:r>
    </w:p>
  </w:endnote>
  <w:endnote w:type="continuationSeparator" w:id="0">
    <w:p w:rsidR="003211DE" w:rsidRDefault="003211DE" w:rsidP="00EA3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11DE" w:rsidRDefault="003211DE" w:rsidP="00EA3B45">
      <w:pPr>
        <w:spacing w:after="0" w:line="240" w:lineRule="auto"/>
      </w:pPr>
      <w:r>
        <w:separator/>
      </w:r>
    </w:p>
  </w:footnote>
  <w:footnote w:type="continuationSeparator" w:id="0">
    <w:p w:rsidR="003211DE" w:rsidRDefault="003211DE" w:rsidP="00EA3B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B962C0B"/>
    <w:multiLevelType w:val="hybridMultilevel"/>
    <w:tmpl w:val="6AB06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8C7A82"/>
    <w:multiLevelType w:val="hybridMultilevel"/>
    <w:tmpl w:val="44D02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F3030"/>
    <w:multiLevelType w:val="hybridMultilevel"/>
    <w:tmpl w:val="B1B85B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F1426"/>
    <w:multiLevelType w:val="multilevel"/>
    <w:tmpl w:val="FE0E1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1C3605C0"/>
    <w:multiLevelType w:val="multilevel"/>
    <w:tmpl w:val="64A6B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2C00000"/>
    <w:multiLevelType w:val="hybridMultilevel"/>
    <w:tmpl w:val="42FADA4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466E78"/>
    <w:multiLevelType w:val="hybridMultilevel"/>
    <w:tmpl w:val="6024D4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8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0F3"/>
    <w:rsid w:val="00010E3A"/>
    <w:rsid w:val="00014E29"/>
    <w:rsid w:val="00070F87"/>
    <w:rsid w:val="000738AB"/>
    <w:rsid w:val="000C06C8"/>
    <w:rsid w:val="000C0AF4"/>
    <w:rsid w:val="000C177A"/>
    <w:rsid w:val="000D2E58"/>
    <w:rsid w:val="001027B2"/>
    <w:rsid w:val="001168E4"/>
    <w:rsid w:val="00143A95"/>
    <w:rsid w:val="00154AE6"/>
    <w:rsid w:val="00173DB6"/>
    <w:rsid w:val="001927F4"/>
    <w:rsid w:val="001B1674"/>
    <w:rsid w:val="001B5AB0"/>
    <w:rsid w:val="001B79BD"/>
    <w:rsid w:val="001F77CC"/>
    <w:rsid w:val="00215B93"/>
    <w:rsid w:val="00234A35"/>
    <w:rsid w:val="002350F3"/>
    <w:rsid w:val="002563EA"/>
    <w:rsid w:val="0028319F"/>
    <w:rsid w:val="002C0AC6"/>
    <w:rsid w:val="00315366"/>
    <w:rsid w:val="003211DE"/>
    <w:rsid w:val="00322156"/>
    <w:rsid w:val="00326770"/>
    <w:rsid w:val="00327E05"/>
    <w:rsid w:val="0035620D"/>
    <w:rsid w:val="00366721"/>
    <w:rsid w:val="003859B9"/>
    <w:rsid w:val="003B356C"/>
    <w:rsid w:val="003D1931"/>
    <w:rsid w:val="003F1259"/>
    <w:rsid w:val="00417935"/>
    <w:rsid w:val="0042454A"/>
    <w:rsid w:val="004349D3"/>
    <w:rsid w:val="004500BE"/>
    <w:rsid w:val="00494662"/>
    <w:rsid w:val="004C601E"/>
    <w:rsid w:val="004E2115"/>
    <w:rsid w:val="005051D5"/>
    <w:rsid w:val="00514788"/>
    <w:rsid w:val="0051498E"/>
    <w:rsid w:val="0055672E"/>
    <w:rsid w:val="005846FC"/>
    <w:rsid w:val="00597352"/>
    <w:rsid w:val="005A5FFA"/>
    <w:rsid w:val="00616135"/>
    <w:rsid w:val="0062398C"/>
    <w:rsid w:val="006838AE"/>
    <w:rsid w:val="006A5AD8"/>
    <w:rsid w:val="006C4D7F"/>
    <w:rsid w:val="006C5D07"/>
    <w:rsid w:val="006E0372"/>
    <w:rsid w:val="00730E98"/>
    <w:rsid w:val="00791E4A"/>
    <w:rsid w:val="00793280"/>
    <w:rsid w:val="00797C42"/>
    <w:rsid w:val="007C5C47"/>
    <w:rsid w:val="007E5673"/>
    <w:rsid w:val="007F1D7F"/>
    <w:rsid w:val="00811489"/>
    <w:rsid w:val="00835624"/>
    <w:rsid w:val="00845815"/>
    <w:rsid w:val="00861563"/>
    <w:rsid w:val="00876F18"/>
    <w:rsid w:val="008957A6"/>
    <w:rsid w:val="008B384A"/>
    <w:rsid w:val="008D1B6E"/>
    <w:rsid w:val="008F5EAD"/>
    <w:rsid w:val="00922EBE"/>
    <w:rsid w:val="00952A7E"/>
    <w:rsid w:val="0097002C"/>
    <w:rsid w:val="00974217"/>
    <w:rsid w:val="00984426"/>
    <w:rsid w:val="009B5A76"/>
    <w:rsid w:val="009C5979"/>
    <w:rsid w:val="00A02A58"/>
    <w:rsid w:val="00A5349E"/>
    <w:rsid w:val="00A66EBC"/>
    <w:rsid w:val="00A80019"/>
    <w:rsid w:val="00A919FE"/>
    <w:rsid w:val="00AB4219"/>
    <w:rsid w:val="00AC7A5A"/>
    <w:rsid w:val="00AE3F82"/>
    <w:rsid w:val="00AF5BC2"/>
    <w:rsid w:val="00AF76E4"/>
    <w:rsid w:val="00B008DC"/>
    <w:rsid w:val="00B3417B"/>
    <w:rsid w:val="00B550B7"/>
    <w:rsid w:val="00B62969"/>
    <w:rsid w:val="00B67119"/>
    <w:rsid w:val="00B97CA1"/>
    <w:rsid w:val="00BB0839"/>
    <w:rsid w:val="00C129CA"/>
    <w:rsid w:val="00C36BBE"/>
    <w:rsid w:val="00C40DB0"/>
    <w:rsid w:val="00C9763B"/>
    <w:rsid w:val="00CC61B8"/>
    <w:rsid w:val="00CE569B"/>
    <w:rsid w:val="00CF2F77"/>
    <w:rsid w:val="00CF42F4"/>
    <w:rsid w:val="00D05082"/>
    <w:rsid w:val="00D16E7A"/>
    <w:rsid w:val="00D2474E"/>
    <w:rsid w:val="00D278F3"/>
    <w:rsid w:val="00D31EA3"/>
    <w:rsid w:val="00D87E03"/>
    <w:rsid w:val="00D87E5C"/>
    <w:rsid w:val="00D92E05"/>
    <w:rsid w:val="00DB0F9F"/>
    <w:rsid w:val="00DC0BDD"/>
    <w:rsid w:val="00DD19DC"/>
    <w:rsid w:val="00DF666A"/>
    <w:rsid w:val="00E10CBD"/>
    <w:rsid w:val="00E17C36"/>
    <w:rsid w:val="00E3004A"/>
    <w:rsid w:val="00E437B9"/>
    <w:rsid w:val="00E4436C"/>
    <w:rsid w:val="00E5638C"/>
    <w:rsid w:val="00E846AA"/>
    <w:rsid w:val="00E93F84"/>
    <w:rsid w:val="00E959CD"/>
    <w:rsid w:val="00E96ECB"/>
    <w:rsid w:val="00EA3B45"/>
    <w:rsid w:val="00EC1702"/>
    <w:rsid w:val="00EF58E6"/>
    <w:rsid w:val="00EF6D95"/>
    <w:rsid w:val="00F168B5"/>
    <w:rsid w:val="00F245AB"/>
    <w:rsid w:val="00F356E1"/>
    <w:rsid w:val="00F361E4"/>
    <w:rsid w:val="00F40B0F"/>
    <w:rsid w:val="00F462B8"/>
    <w:rsid w:val="00F52FAD"/>
    <w:rsid w:val="00F71B38"/>
    <w:rsid w:val="00F7585A"/>
    <w:rsid w:val="00F93633"/>
    <w:rsid w:val="00FB7931"/>
    <w:rsid w:val="00FC4CEA"/>
    <w:rsid w:val="00FE5B11"/>
    <w:rsid w:val="00FF3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689CFAB-F158-4C84-9D13-0843F4424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350F3"/>
    <w:rPr>
      <w:color w:val="0000FF"/>
      <w:u w:val="single"/>
    </w:rPr>
  </w:style>
  <w:style w:type="character" w:styleId="a4">
    <w:name w:val="Placeholder Text"/>
    <w:basedOn w:val="a0"/>
    <w:uiPriority w:val="99"/>
    <w:semiHidden/>
    <w:rsid w:val="00597352"/>
    <w:rPr>
      <w:color w:val="808080"/>
    </w:rPr>
  </w:style>
  <w:style w:type="paragraph" w:styleId="a5">
    <w:name w:val="List Paragraph"/>
    <w:basedOn w:val="a"/>
    <w:uiPriority w:val="34"/>
    <w:qFormat/>
    <w:rsid w:val="00417935"/>
    <w:pPr>
      <w:ind w:left="720"/>
      <w:contextualSpacing/>
    </w:pPr>
  </w:style>
  <w:style w:type="character" w:customStyle="1" w:styleId="txthead">
    <w:name w:val="txt_head"/>
    <w:basedOn w:val="a0"/>
    <w:rsid w:val="009B5A76"/>
  </w:style>
  <w:style w:type="paragraph" w:styleId="a6">
    <w:name w:val="Balloon Text"/>
    <w:basedOn w:val="a"/>
    <w:link w:val="a7"/>
    <w:uiPriority w:val="99"/>
    <w:semiHidden/>
    <w:unhideWhenUsed/>
    <w:rsid w:val="001F77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F77CC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rsid w:val="005846FC"/>
    <w:pPr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5846FC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a">
    <w:name w:val="Table Grid"/>
    <w:basedOn w:val="a1"/>
    <w:uiPriority w:val="59"/>
    <w:rsid w:val="00EF58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bullet2gif">
    <w:name w:val="msonormalbullet2.gif"/>
    <w:basedOn w:val="a"/>
    <w:rsid w:val="00D31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5A5FFA"/>
    <w:pPr>
      <w:spacing w:after="0" w:line="240" w:lineRule="auto"/>
    </w:pPr>
    <w:rPr>
      <w:rFonts w:eastAsiaTheme="minorEastAsia"/>
      <w:lang w:eastAsia="ru-RU"/>
    </w:rPr>
  </w:style>
  <w:style w:type="paragraph" w:styleId="ac">
    <w:name w:val="header"/>
    <w:basedOn w:val="a"/>
    <w:link w:val="ad"/>
    <w:uiPriority w:val="99"/>
    <w:unhideWhenUsed/>
    <w:rsid w:val="00EA3B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A3B45"/>
  </w:style>
  <w:style w:type="paragraph" w:styleId="ae">
    <w:name w:val="footer"/>
    <w:basedOn w:val="a"/>
    <w:link w:val="af"/>
    <w:uiPriority w:val="99"/>
    <w:unhideWhenUsed/>
    <w:rsid w:val="00EA3B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A3B45"/>
  </w:style>
  <w:style w:type="paragraph" w:customStyle="1" w:styleId="ConsPlusNormal">
    <w:name w:val="ConsPlusNormal"/>
    <w:uiPriority w:val="99"/>
    <w:rsid w:val="004C601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1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7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29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36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2162C-8A34-4730-A7D1-7EE4F30B3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1672</TotalTime>
  <Pages>4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</dc:creator>
  <cp:keywords/>
  <dc:description/>
  <cp:lastModifiedBy>Рамазан</cp:lastModifiedBy>
  <cp:revision>49</cp:revision>
  <cp:lastPrinted>2019-11-15T15:29:00Z</cp:lastPrinted>
  <dcterms:created xsi:type="dcterms:W3CDTF">2018-11-18T05:15:00Z</dcterms:created>
  <dcterms:modified xsi:type="dcterms:W3CDTF">2019-11-20T11:08:00Z</dcterms:modified>
</cp:coreProperties>
</file>